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8AF94" w14:textId="77777777" w:rsidR="00756AC2" w:rsidRPr="00B727C0" w:rsidRDefault="00756AC2">
      <w:pPr>
        <w:spacing w:before="16" w:line="240" w:lineRule="exact"/>
        <w:rPr>
          <w:rFonts w:asciiTheme="minorHAnsi" w:hAnsiTheme="minorHAnsi" w:cstheme="minorHAnsi"/>
          <w:sz w:val="24"/>
          <w:szCs w:val="24"/>
        </w:rPr>
      </w:pPr>
    </w:p>
    <w:p w14:paraId="2A58AF95" w14:textId="77777777" w:rsidR="00756AC2" w:rsidRPr="00B727C0" w:rsidRDefault="00161593">
      <w:pPr>
        <w:spacing w:before="14" w:line="400" w:lineRule="exact"/>
        <w:ind w:left="120"/>
        <w:rPr>
          <w:rFonts w:asciiTheme="minorHAnsi" w:eastAsia="Arial" w:hAnsiTheme="minorHAnsi" w:cstheme="minorHAnsi"/>
          <w:sz w:val="36"/>
          <w:szCs w:val="36"/>
        </w:rPr>
      </w:pPr>
      <w:r w:rsidRPr="00B727C0">
        <w:rPr>
          <w:rFonts w:asciiTheme="minorHAnsi" w:eastAsia="Arial" w:hAnsiTheme="minorHAnsi" w:cstheme="minorHAnsi"/>
          <w:b/>
          <w:position w:val="-1"/>
          <w:sz w:val="36"/>
          <w:szCs w:val="36"/>
        </w:rPr>
        <w:t>Joint Schedule 8 (Guarantee)</w:t>
      </w:r>
    </w:p>
    <w:p w14:paraId="2A58AF96" w14:textId="77777777" w:rsidR="00756AC2" w:rsidRPr="00B727C0" w:rsidRDefault="00756AC2">
      <w:pPr>
        <w:spacing w:line="200" w:lineRule="exact"/>
        <w:rPr>
          <w:rFonts w:asciiTheme="minorHAnsi" w:hAnsiTheme="minorHAnsi" w:cstheme="minorHAnsi"/>
        </w:rPr>
      </w:pPr>
    </w:p>
    <w:p w14:paraId="2A58AF9A" w14:textId="77777777" w:rsidR="00756AC2" w:rsidRPr="00B727C0" w:rsidRDefault="00756AC2">
      <w:pPr>
        <w:spacing w:before="1" w:line="220" w:lineRule="exact"/>
        <w:rPr>
          <w:rFonts w:asciiTheme="minorHAnsi" w:hAnsiTheme="minorHAnsi" w:cstheme="minorHAnsi"/>
          <w:sz w:val="22"/>
          <w:szCs w:val="22"/>
        </w:rPr>
      </w:pPr>
    </w:p>
    <w:p w14:paraId="2A58AF9B" w14:textId="77777777" w:rsidR="00756AC2" w:rsidRPr="00B727C0" w:rsidRDefault="00161593">
      <w:pPr>
        <w:ind w:left="120"/>
        <w:rPr>
          <w:rFonts w:asciiTheme="minorHAnsi" w:eastAsia="Arial" w:hAnsiTheme="minorHAnsi" w:cstheme="minorHAnsi"/>
          <w:sz w:val="24"/>
          <w:szCs w:val="24"/>
        </w:rPr>
      </w:pPr>
      <w:r w:rsidRPr="00B727C0">
        <w:rPr>
          <w:rFonts w:asciiTheme="minorHAnsi" w:eastAsia="Arial" w:hAnsiTheme="minorHAnsi" w:cstheme="minorHAnsi"/>
          <w:b/>
          <w:sz w:val="24"/>
          <w:szCs w:val="24"/>
        </w:rPr>
        <w:t>1.        Definitions</w:t>
      </w:r>
    </w:p>
    <w:p w14:paraId="2A58AF9C" w14:textId="77777777" w:rsidR="00756AC2" w:rsidRPr="00B727C0" w:rsidRDefault="00756AC2">
      <w:pPr>
        <w:spacing w:line="120" w:lineRule="exact"/>
        <w:rPr>
          <w:rFonts w:asciiTheme="minorHAnsi" w:hAnsiTheme="minorHAnsi" w:cstheme="minorHAnsi"/>
          <w:sz w:val="12"/>
          <w:szCs w:val="12"/>
        </w:rPr>
      </w:pPr>
    </w:p>
    <w:p w14:paraId="2A58AF9D" w14:textId="77777777" w:rsidR="00756AC2" w:rsidRPr="00B727C0" w:rsidRDefault="00161593">
      <w:pPr>
        <w:ind w:left="828" w:right="85" w:hanging="720"/>
        <w:rPr>
          <w:rFonts w:asciiTheme="minorHAnsi" w:eastAsia="Arial" w:hAnsiTheme="minorHAnsi" w:cstheme="minorHAnsi"/>
          <w:sz w:val="24"/>
          <w:szCs w:val="24"/>
        </w:rPr>
      </w:pPr>
      <w:r w:rsidRPr="00B727C0">
        <w:rPr>
          <w:rFonts w:asciiTheme="minorHAnsi" w:eastAsia="Arial" w:hAnsiTheme="minorHAnsi" w:cstheme="minorHAnsi"/>
          <w:sz w:val="24"/>
          <w:szCs w:val="24"/>
        </w:rPr>
        <w:t>1.1      In this Schedule, the following words shall have the following meanings and they shall supplement Joint Schedule 1 (Definitions):</w:t>
      </w:r>
    </w:p>
    <w:p w14:paraId="2A58AF9E" w14:textId="77777777" w:rsidR="00756AC2" w:rsidRPr="00B727C0" w:rsidRDefault="00756AC2">
      <w:pPr>
        <w:spacing w:line="240" w:lineRule="exact"/>
        <w:rPr>
          <w:rFonts w:asciiTheme="minorHAnsi" w:hAnsiTheme="minorHAnsi" w:cstheme="minorHAnsi"/>
          <w:sz w:val="24"/>
          <w:szCs w:val="24"/>
        </w:rPr>
      </w:pPr>
    </w:p>
    <w:p w14:paraId="2A58AF9F" w14:textId="77777777" w:rsidR="00756AC2" w:rsidRPr="00B727C0" w:rsidRDefault="00161593">
      <w:pPr>
        <w:ind w:left="4213" w:right="388" w:hanging="3341"/>
        <w:jc w:val="both"/>
        <w:rPr>
          <w:rFonts w:asciiTheme="minorHAnsi" w:eastAsia="Arial" w:hAnsiTheme="minorHAnsi" w:cstheme="minorHAnsi"/>
          <w:sz w:val="24"/>
          <w:szCs w:val="24"/>
        </w:rPr>
      </w:pPr>
      <w:r w:rsidRPr="00B727C0">
        <w:rPr>
          <w:rFonts w:asciiTheme="minorHAnsi" w:eastAsia="Arial" w:hAnsiTheme="minorHAnsi" w:cstheme="minorHAnsi"/>
          <w:b/>
          <w:sz w:val="24"/>
          <w:szCs w:val="24"/>
        </w:rPr>
        <w:t xml:space="preserve">"Guarantee"                             </w:t>
      </w:r>
      <w:r w:rsidRPr="00B727C0">
        <w:rPr>
          <w:rFonts w:asciiTheme="minorHAnsi" w:eastAsia="Arial" w:hAnsiTheme="minorHAnsi" w:cstheme="minorHAnsi"/>
          <w:sz w:val="24"/>
          <w:szCs w:val="24"/>
        </w:rPr>
        <w:t xml:space="preserve">a deed of guarantee from the Guarantor in </w:t>
      </w:r>
      <w:proofErr w:type="spellStart"/>
      <w:r w:rsidRPr="00B727C0">
        <w:rPr>
          <w:rFonts w:asciiTheme="minorHAnsi" w:eastAsia="Arial" w:hAnsiTheme="minorHAnsi" w:cstheme="minorHAnsi"/>
          <w:sz w:val="24"/>
          <w:szCs w:val="24"/>
        </w:rPr>
        <w:t>favour</w:t>
      </w:r>
      <w:proofErr w:type="spellEnd"/>
      <w:r w:rsidRPr="00B727C0">
        <w:rPr>
          <w:rFonts w:asciiTheme="minorHAnsi" w:eastAsia="Arial" w:hAnsiTheme="minorHAnsi" w:cstheme="minorHAnsi"/>
          <w:sz w:val="24"/>
          <w:szCs w:val="24"/>
        </w:rPr>
        <w:t xml:space="preserve">  of  a  Buyer  in  the  form  set  out  in Annex 1 to this Schedule;</w:t>
      </w:r>
    </w:p>
    <w:p w14:paraId="2A58AFA0" w14:textId="77777777" w:rsidR="00756AC2" w:rsidRPr="00B727C0" w:rsidRDefault="00756AC2">
      <w:pPr>
        <w:spacing w:line="240" w:lineRule="exact"/>
        <w:rPr>
          <w:rFonts w:asciiTheme="minorHAnsi" w:hAnsiTheme="minorHAnsi" w:cstheme="minorHAnsi"/>
          <w:sz w:val="24"/>
          <w:szCs w:val="24"/>
        </w:rPr>
      </w:pPr>
    </w:p>
    <w:p w14:paraId="2A58AFA1" w14:textId="77777777" w:rsidR="00756AC2" w:rsidRPr="00B727C0" w:rsidRDefault="00161593">
      <w:pPr>
        <w:ind w:left="4213" w:right="387" w:hanging="3341"/>
        <w:jc w:val="both"/>
        <w:rPr>
          <w:rFonts w:asciiTheme="minorHAnsi" w:eastAsia="Arial" w:hAnsiTheme="minorHAnsi" w:cstheme="minorHAnsi"/>
          <w:sz w:val="24"/>
          <w:szCs w:val="24"/>
        </w:rPr>
      </w:pPr>
      <w:r w:rsidRPr="00B727C0">
        <w:rPr>
          <w:rFonts w:asciiTheme="minorHAnsi" w:eastAsia="Arial" w:hAnsiTheme="minorHAnsi" w:cstheme="minorHAnsi"/>
          <w:b/>
          <w:sz w:val="24"/>
          <w:szCs w:val="24"/>
        </w:rPr>
        <w:t xml:space="preserve">"Guarantor"                             </w:t>
      </w:r>
      <w:r w:rsidRPr="00B727C0">
        <w:rPr>
          <w:rFonts w:asciiTheme="minorHAnsi" w:eastAsia="Arial" w:hAnsiTheme="minorHAnsi" w:cstheme="minorHAnsi"/>
          <w:sz w:val="24"/>
          <w:szCs w:val="24"/>
        </w:rPr>
        <w:t>the person that the Supplier relied upon to meet  the  economic  and  financial  standing requirements  of  the  selection  stage  of  the procurement  process  for  the  Framework Contract; and</w:t>
      </w:r>
    </w:p>
    <w:p w14:paraId="2A58AFA2" w14:textId="77777777" w:rsidR="00756AC2" w:rsidRPr="00B727C0" w:rsidRDefault="00756AC2">
      <w:pPr>
        <w:spacing w:before="10" w:line="200" w:lineRule="exact"/>
        <w:rPr>
          <w:rFonts w:asciiTheme="minorHAnsi" w:hAnsiTheme="minorHAnsi" w:cstheme="minorHAnsi"/>
        </w:rPr>
        <w:sectPr w:rsidR="00756AC2" w:rsidRPr="00B727C0">
          <w:headerReference w:type="default" r:id="rId7"/>
          <w:footerReference w:type="default" r:id="rId8"/>
          <w:pgSz w:w="11920" w:h="16840"/>
          <w:pgMar w:top="1160" w:right="1320" w:bottom="280" w:left="1320" w:header="731" w:footer="1171" w:gutter="0"/>
          <w:pgNumType w:start="1"/>
          <w:cols w:space="720"/>
        </w:sectPr>
      </w:pPr>
    </w:p>
    <w:p w14:paraId="2A58AFA3" w14:textId="77777777" w:rsidR="00756AC2" w:rsidRPr="00B727C0" w:rsidRDefault="00161593">
      <w:pPr>
        <w:spacing w:before="29"/>
        <w:ind w:left="872" w:right="-61"/>
        <w:rPr>
          <w:rFonts w:asciiTheme="minorHAnsi" w:eastAsia="Arial" w:hAnsiTheme="minorHAnsi" w:cstheme="minorHAnsi"/>
          <w:sz w:val="24"/>
          <w:szCs w:val="24"/>
        </w:rPr>
      </w:pPr>
      <w:r w:rsidRPr="00B727C0">
        <w:rPr>
          <w:rFonts w:asciiTheme="minorHAnsi" w:eastAsia="Arial" w:hAnsiTheme="minorHAnsi" w:cstheme="minorHAnsi"/>
          <w:b/>
          <w:sz w:val="24"/>
          <w:szCs w:val="24"/>
        </w:rPr>
        <w:t>“Letter      of      Intent      to</w:t>
      </w:r>
    </w:p>
    <w:p w14:paraId="2A58AFA4" w14:textId="77777777" w:rsidR="00756AC2" w:rsidRPr="00B727C0" w:rsidRDefault="00161593">
      <w:pPr>
        <w:ind w:left="872"/>
        <w:rPr>
          <w:rFonts w:asciiTheme="minorHAnsi" w:eastAsia="Arial" w:hAnsiTheme="minorHAnsi" w:cstheme="minorHAnsi"/>
          <w:sz w:val="24"/>
          <w:szCs w:val="24"/>
        </w:rPr>
      </w:pPr>
      <w:r w:rsidRPr="00B727C0">
        <w:rPr>
          <w:rFonts w:asciiTheme="minorHAnsi" w:eastAsia="Arial" w:hAnsiTheme="minorHAnsi" w:cstheme="minorHAnsi"/>
          <w:b/>
          <w:sz w:val="24"/>
          <w:szCs w:val="24"/>
        </w:rPr>
        <w:t>Guarantee”</w:t>
      </w:r>
    </w:p>
    <w:p w14:paraId="2A58AFA5" w14:textId="77777777" w:rsidR="00756AC2" w:rsidRPr="00B727C0" w:rsidRDefault="00161593">
      <w:pPr>
        <w:spacing w:before="29"/>
        <w:ind w:right="385"/>
        <w:jc w:val="both"/>
        <w:rPr>
          <w:rFonts w:asciiTheme="minorHAnsi" w:eastAsia="Arial" w:hAnsiTheme="minorHAnsi" w:cstheme="minorHAnsi"/>
          <w:sz w:val="24"/>
          <w:szCs w:val="24"/>
        </w:rPr>
      </w:pPr>
      <w:r w:rsidRPr="00B727C0">
        <w:rPr>
          <w:rFonts w:asciiTheme="minorHAnsi" w:hAnsiTheme="minorHAnsi" w:cstheme="minorHAnsi"/>
        </w:rPr>
        <w:br w:type="column"/>
      </w:r>
      <w:proofErr w:type="gramStart"/>
      <w:r w:rsidRPr="00B727C0">
        <w:rPr>
          <w:rFonts w:asciiTheme="minorHAnsi" w:eastAsia="Arial" w:hAnsiTheme="minorHAnsi" w:cstheme="minorHAnsi"/>
          <w:sz w:val="24"/>
          <w:szCs w:val="24"/>
        </w:rPr>
        <w:t>the  letter</w:t>
      </w:r>
      <w:proofErr w:type="gramEnd"/>
      <w:r w:rsidRPr="00B727C0">
        <w:rPr>
          <w:rFonts w:asciiTheme="minorHAnsi" w:eastAsia="Arial" w:hAnsiTheme="minorHAnsi" w:cstheme="minorHAnsi"/>
          <w:sz w:val="24"/>
          <w:szCs w:val="24"/>
        </w:rPr>
        <w:t xml:space="preserve">  from  the  Guarantor  to  CCS  to confirm  that  the  Guarantor  will  enter  into each Guarantee in the form set out in Annex</w:t>
      </w:r>
    </w:p>
    <w:p w14:paraId="2A58AFA6" w14:textId="77777777" w:rsidR="00756AC2" w:rsidRPr="00B727C0" w:rsidRDefault="00161593">
      <w:pPr>
        <w:spacing w:line="260" w:lineRule="exact"/>
        <w:ind w:right="3043"/>
        <w:jc w:val="both"/>
        <w:rPr>
          <w:rFonts w:asciiTheme="minorHAnsi" w:eastAsia="Arial" w:hAnsiTheme="minorHAnsi" w:cstheme="minorHAnsi"/>
          <w:sz w:val="24"/>
          <w:szCs w:val="24"/>
        </w:rPr>
        <w:sectPr w:rsidR="00756AC2" w:rsidRPr="00B727C0">
          <w:type w:val="continuous"/>
          <w:pgSz w:w="11920" w:h="16840"/>
          <w:pgMar w:top="1160" w:right="1320" w:bottom="280" w:left="1320" w:header="720" w:footer="720" w:gutter="0"/>
          <w:cols w:num="2" w:space="720" w:equalWidth="0">
            <w:col w:w="3985" w:space="228"/>
            <w:col w:w="5067"/>
          </w:cols>
        </w:sectPr>
      </w:pPr>
      <w:r w:rsidRPr="00B727C0">
        <w:rPr>
          <w:rFonts w:asciiTheme="minorHAnsi" w:eastAsia="Arial" w:hAnsiTheme="minorHAnsi" w:cstheme="minorHAnsi"/>
          <w:position w:val="-1"/>
          <w:sz w:val="24"/>
          <w:szCs w:val="24"/>
        </w:rPr>
        <w:t>2 to this Schedule.</w:t>
      </w:r>
    </w:p>
    <w:p w14:paraId="2A58AFA7" w14:textId="77777777" w:rsidR="00756AC2" w:rsidRPr="00B727C0" w:rsidRDefault="00756AC2">
      <w:pPr>
        <w:spacing w:before="16" w:line="200" w:lineRule="exact"/>
        <w:rPr>
          <w:rFonts w:asciiTheme="minorHAnsi" w:hAnsiTheme="minorHAnsi" w:cstheme="minorHAnsi"/>
        </w:rPr>
      </w:pPr>
    </w:p>
    <w:p w14:paraId="2A58AFA8" w14:textId="77777777" w:rsidR="00756AC2" w:rsidRPr="00B727C0" w:rsidRDefault="00161593">
      <w:pPr>
        <w:spacing w:before="29"/>
        <w:ind w:left="120"/>
        <w:rPr>
          <w:rFonts w:asciiTheme="minorHAnsi" w:eastAsia="Arial" w:hAnsiTheme="minorHAnsi" w:cstheme="minorHAnsi"/>
          <w:sz w:val="24"/>
          <w:szCs w:val="24"/>
        </w:rPr>
      </w:pPr>
      <w:r w:rsidRPr="00B727C0">
        <w:rPr>
          <w:rFonts w:asciiTheme="minorHAnsi" w:eastAsia="Arial" w:hAnsiTheme="minorHAnsi" w:cstheme="minorHAnsi"/>
          <w:b/>
          <w:sz w:val="24"/>
          <w:szCs w:val="24"/>
        </w:rPr>
        <w:t>2.        Obligation to Provide Guarantee</w:t>
      </w:r>
    </w:p>
    <w:p w14:paraId="2A58AFA9" w14:textId="77777777" w:rsidR="00756AC2" w:rsidRPr="00B727C0" w:rsidRDefault="00756AC2">
      <w:pPr>
        <w:spacing w:line="120" w:lineRule="exact"/>
        <w:rPr>
          <w:rFonts w:asciiTheme="minorHAnsi" w:hAnsiTheme="minorHAnsi" w:cstheme="minorHAnsi"/>
          <w:sz w:val="12"/>
          <w:szCs w:val="12"/>
        </w:rPr>
      </w:pPr>
    </w:p>
    <w:p w14:paraId="2A58AFAA" w14:textId="77777777" w:rsidR="00756AC2" w:rsidRPr="00B727C0" w:rsidRDefault="00161593">
      <w:pPr>
        <w:ind w:left="828" w:right="82" w:hanging="720"/>
        <w:rPr>
          <w:rFonts w:asciiTheme="minorHAnsi" w:eastAsia="Arial" w:hAnsiTheme="minorHAnsi" w:cstheme="minorHAnsi"/>
          <w:sz w:val="24"/>
          <w:szCs w:val="24"/>
        </w:rPr>
      </w:pPr>
      <w:r w:rsidRPr="00B727C0">
        <w:rPr>
          <w:rFonts w:asciiTheme="minorHAnsi" w:eastAsia="Arial" w:hAnsiTheme="minorHAnsi" w:cstheme="minorHAnsi"/>
          <w:sz w:val="24"/>
          <w:szCs w:val="24"/>
        </w:rPr>
        <w:t>2.1      Where CCS has notified the Supplier that the award of the Framework Contract is conditional upon the availability of a Guarantee for each Call-Off Contract:</w:t>
      </w:r>
    </w:p>
    <w:p w14:paraId="2A58AFAB" w14:textId="77777777" w:rsidR="00756AC2" w:rsidRPr="00B727C0" w:rsidRDefault="00756AC2">
      <w:pPr>
        <w:spacing w:line="120" w:lineRule="exact"/>
        <w:rPr>
          <w:rFonts w:asciiTheme="minorHAnsi" w:hAnsiTheme="minorHAnsi" w:cstheme="minorHAnsi"/>
          <w:sz w:val="12"/>
          <w:szCs w:val="12"/>
        </w:rPr>
      </w:pPr>
    </w:p>
    <w:p w14:paraId="2A58AFAC" w14:textId="77777777" w:rsidR="00756AC2" w:rsidRPr="00B727C0" w:rsidRDefault="00161593">
      <w:pPr>
        <w:ind w:left="1920" w:right="81" w:hanging="1080"/>
        <w:rPr>
          <w:rFonts w:asciiTheme="minorHAnsi" w:eastAsia="Arial" w:hAnsiTheme="minorHAnsi" w:cstheme="minorHAnsi"/>
          <w:sz w:val="24"/>
          <w:szCs w:val="24"/>
        </w:rPr>
      </w:pPr>
      <w:r w:rsidRPr="00B727C0">
        <w:rPr>
          <w:rFonts w:asciiTheme="minorHAnsi" w:eastAsia="Arial" w:hAnsiTheme="minorHAnsi" w:cstheme="minorHAnsi"/>
          <w:sz w:val="24"/>
          <w:szCs w:val="24"/>
        </w:rPr>
        <w:t>2.1.1        as a condition for the award of the Framework Contract, the Supplier must have delivered to CCS within 30 days of a request by CCS:</w:t>
      </w:r>
    </w:p>
    <w:p w14:paraId="2A58AFAD" w14:textId="77777777" w:rsidR="00756AC2" w:rsidRPr="00B727C0" w:rsidRDefault="00756AC2">
      <w:pPr>
        <w:spacing w:line="120" w:lineRule="exact"/>
        <w:rPr>
          <w:rFonts w:asciiTheme="minorHAnsi" w:hAnsiTheme="minorHAnsi" w:cstheme="minorHAnsi"/>
          <w:sz w:val="12"/>
          <w:szCs w:val="12"/>
        </w:rPr>
      </w:pPr>
    </w:p>
    <w:p w14:paraId="2A58AFAE" w14:textId="77777777" w:rsidR="00756AC2" w:rsidRPr="00B727C0" w:rsidRDefault="00161593">
      <w:pPr>
        <w:ind w:left="1952"/>
        <w:rPr>
          <w:rFonts w:asciiTheme="minorHAnsi" w:eastAsia="Arial" w:hAnsiTheme="minorHAnsi" w:cstheme="minorHAnsi"/>
          <w:sz w:val="24"/>
          <w:szCs w:val="24"/>
        </w:rPr>
      </w:pPr>
      <w:proofErr w:type="gramStart"/>
      <w:r w:rsidRPr="00B727C0">
        <w:rPr>
          <w:rFonts w:asciiTheme="minorHAnsi" w:eastAsia="Arial" w:hAnsiTheme="minorHAnsi" w:cstheme="minorHAnsi"/>
          <w:sz w:val="24"/>
          <w:szCs w:val="24"/>
        </w:rPr>
        <w:t>2.1.1.1  an</w:t>
      </w:r>
      <w:proofErr w:type="gramEnd"/>
      <w:r w:rsidRPr="00B727C0">
        <w:rPr>
          <w:rFonts w:asciiTheme="minorHAnsi" w:eastAsia="Arial" w:hAnsiTheme="minorHAnsi" w:cstheme="minorHAnsi"/>
          <w:sz w:val="24"/>
          <w:szCs w:val="24"/>
        </w:rPr>
        <w:t xml:space="preserve">   executed   Letter   of   Intent   to   Guarantee   from   the</w:t>
      </w:r>
    </w:p>
    <w:p w14:paraId="2A58AFAF" w14:textId="77777777" w:rsidR="00756AC2" w:rsidRPr="00B727C0" w:rsidRDefault="00161593">
      <w:pPr>
        <w:ind w:left="2814"/>
        <w:rPr>
          <w:rFonts w:asciiTheme="minorHAnsi" w:eastAsia="Arial" w:hAnsiTheme="minorHAnsi" w:cstheme="minorHAnsi"/>
          <w:sz w:val="24"/>
          <w:szCs w:val="24"/>
        </w:rPr>
      </w:pPr>
      <w:r w:rsidRPr="00B727C0">
        <w:rPr>
          <w:rFonts w:asciiTheme="minorHAnsi" w:eastAsia="Arial" w:hAnsiTheme="minorHAnsi" w:cstheme="minorHAnsi"/>
          <w:sz w:val="24"/>
          <w:szCs w:val="24"/>
        </w:rPr>
        <w:t>Guarantor; and</w:t>
      </w:r>
    </w:p>
    <w:p w14:paraId="2A58AFB0" w14:textId="77777777" w:rsidR="00756AC2" w:rsidRPr="00B727C0" w:rsidRDefault="00756AC2">
      <w:pPr>
        <w:spacing w:line="120" w:lineRule="exact"/>
        <w:rPr>
          <w:rFonts w:asciiTheme="minorHAnsi" w:hAnsiTheme="minorHAnsi" w:cstheme="minorHAnsi"/>
          <w:sz w:val="12"/>
          <w:szCs w:val="12"/>
        </w:rPr>
      </w:pPr>
    </w:p>
    <w:p w14:paraId="2A58AFB1" w14:textId="77777777" w:rsidR="00756AC2" w:rsidRPr="00B727C0" w:rsidRDefault="00161593">
      <w:pPr>
        <w:ind w:left="2814" w:right="81" w:hanging="862"/>
        <w:jc w:val="both"/>
        <w:rPr>
          <w:rFonts w:asciiTheme="minorHAnsi" w:eastAsia="Arial" w:hAnsiTheme="minorHAnsi" w:cstheme="minorHAnsi"/>
          <w:sz w:val="24"/>
          <w:szCs w:val="24"/>
        </w:rPr>
      </w:pPr>
      <w:r w:rsidRPr="00B727C0">
        <w:rPr>
          <w:rFonts w:asciiTheme="minorHAnsi" w:eastAsia="Arial" w:hAnsiTheme="minorHAnsi" w:cstheme="minorHAnsi"/>
          <w:sz w:val="24"/>
          <w:szCs w:val="24"/>
        </w:rPr>
        <w:t>2.1.1.2  a   certified   copy   extract   of   the   board   minutes   and/or resolution of the Guarantor approving the intention to enter into a Letter of Intent to Guarantee in accordance with the provisions of this Schedule; and</w:t>
      </w:r>
    </w:p>
    <w:p w14:paraId="2A58AFB2" w14:textId="77777777" w:rsidR="00756AC2" w:rsidRPr="00B727C0" w:rsidRDefault="00756AC2">
      <w:pPr>
        <w:spacing w:line="120" w:lineRule="exact"/>
        <w:rPr>
          <w:rFonts w:asciiTheme="minorHAnsi" w:hAnsiTheme="minorHAnsi" w:cstheme="minorHAnsi"/>
          <w:sz w:val="12"/>
          <w:szCs w:val="12"/>
        </w:rPr>
      </w:pPr>
    </w:p>
    <w:p w14:paraId="2A58AFB3" w14:textId="77777777" w:rsidR="00756AC2" w:rsidRPr="00B727C0" w:rsidRDefault="00161593">
      <w:pPr>
        <w:ind w:left="1918" w:right="77" w:hanging="1078"/>
        <w:rPr>
          <w:rFonts w:asciiTheme="minorHAnsi" w:eastAsia="Arial" w:hAnsiTheme="minorHAnsi" w:cstheme="minorHAnsi"/>
          <w:sz w:val="24"/>
          <w:szCs w:val="24"/>
        </w:rPr>
        <w:sectPr w:rsidR="00756AC2" w:rsidRPr="00B727C0">
          <w:type w:val="continuous"/>
          <w:pgSz w:w="11920" w:h="16840"/>
          <w:pgMar w:top="1160" w:right="1320" w:bottom="280" w:left="1320" w:header="720" w:footer="720" w:gutter="0"/>
          <w:cols w:space="720"/>
        </w:sectPr>
      </w:pPr>
      <w:r w:rsidRPr="00B727C0">
        <w:rPr>
          <w:rFonts w:asciiTheme="minorHAnsi" w:eastAsia="Arial" w:hAnsiTheme="minorHAnsi" w:cstheme="minorHAnsi"/>
          <w:sz w:val="24"/>
          <w:szCs w:val="24"/>
        </w:rPr>
        <w:t>2.1.2        on demand from a Buyer, the Supplier must procure a Guarantee in accordance with Paragraph 2.4 below.</w:t>
      </w:r>
    </w:p>
    <w:p w14:paraId="2A58AFB4" w14:textId="77777777" w:rsidR="00756AC2" w:rsidRPr="00B727C0" w:rsidRDefault="00756AC2">
      <w:pPr>
        <w:spacing w:before="5" w:line="240" w:lineRule="exact"/>
        <w:rPr>
          <w:rFonts w:asciiTheme="minorHAnsi" w:hAnsiTheme="minorHAnsi" w:cstheme="minorHAnsi"/>
          <w:sz w:val="24"/>
          <w:szCs w:val="24"/>
        </w:rPr>
      </w:pPr>
    </w:p>
    <w:p w14:paraId="2A58AFB5" w14:textId="77777777" w:rsidR="00756AC2" w:rsidRPr="00B727C0" w:rsidRDefault="00161593">
      <w:pPr>
        <w:spacing w:before="29"/>
        <w:ind w:left="828" w:right="84" w:hanging="720"/>
        <w:jc w:val="both"/>
        <w:rPr>
          <w:rFonts w:asciiTheme="minorHAnsi" w:eastAsia="Arial" w:hAnsiTheme="minorHAnsi" w:cstheme="minorHAnsi"/>
          <w:sz w:val="24"/>
          <w:szCs w:val="24"/>
        </w:rPr>
      </w:pPr>
      <w:r w:rsidRPr="00B727C0">
        <w:rPr>
          <w:rFonts w:asciiTheme="minorHAnsi" w:eastAsia="Arial" w:hAnsiTheme="minorHAnsi" w:cstheme="minorHAnsi"/>
          <w:sz w:val="24"/>
          <w:szCs w:val="24"/>
        </w:rPr>
        <w:t>2.2      If the Supplier fails to deliver any of the documents required by Paragraph 2.1.1 above within 30 days of request then:</w:t>
      </w:r>
    </w:p>
    <w:p w14:paraId="2A58AFB6" w14:textId="77777777" w:rsidR="00756AC2" w:rsidRPr="00B727C0" w:rsidRDefault="00756AC2">
      <w:pPr>
        <w:spacing w:before="9" w:line="100" w:lineRule="exact"/>
        <w:rPr>
          <w:rFonts w:asciiTheme="minorHAnsi" w:hAnsiTheme="minorHAnsi" w:cstheme="minorHAnsi"/>
          <w:sz w:val="11"/>
          <w:szCs w:val="11"/>
        </w:rPr>
      </w:pPr>
    </w:p>
    <w:p w14:paraId="2A58AFB7" w14:textId="77777777" w:rsidR="00756AC2" w:rsidRPr="00B727C0" w:rsidRDefault="00161593">
      <w:pPr>
        <w:ind w:left="840"/>
        <w:rPr>
          <w:rFonts w:asciiTheme="minorHAnsi" w:eastAsia="Arial" w:hAnsiTheme="minorHAnsi" w:cstheme="minorHAnsi"/>
          <w:sz w:val="24"/>
          <w:szCs w:val="24"/>
        </w:rPr>
      </w:pPr>
      <w:r w:rsidRPr="00B727C0">
        <w:rPr>
          <w:rFonts w:asciiTheme="minorHAnsi" w:eastAsia="Arial" w:hAnsiTheme="minorHAnsi" w:cstheme="minorHAnsi"/>
          <w:sz w:val="24"/>
          <w:szCs w:val="24"/>
        </w:rPr>
        <w:t>2.2.1        CCS may terminate this Framework Contract; and</w:t>
      </w:r>
    </w:p>
    <w:p w14:paraId="2A58AFB8" w14:textId="77777777" w:rsidR="00756AC2" w:rsidRPr="00B727C0" w:rsidRDefault="00756AC2">
      <w:pPr>
        <w:spacing w:line="120" w:lineRule="exact"/>
        <w:rPr>
          <w:rFonts w:asciiTheme="minorHAnsi" w:hAnsiTheme="minorHAnsi" w:cstheme="minorHAnsi"/>
          <w:sz w:val="12"/>
          <w:szCs w:val="12"/>
        </w:rPr>
      </w:pPr>
    </w:p>
    <w:p w14:paraId="2A58AFB9" w14:textId="77777777" w:rsidR="00756AC2" w:rsidRPr="00B727C0" w:rsidRDefault="00161593">
      <w:pPr>
        <w:ind w:left="840"/>
        <w:rPr>
          <w:rFonts w:asciiTheme="minorHAnsi" w:eastAsia="Arial" w:hAnsiTheme="minorHAnsi" w:cstheme="minorHAnsi"/>
          <w:sz w:val="24"/>
          <w:szCs w:val="24"/>
        </w:rPr>
      </w:pPr>
      <w:r w:rsidRPr="00B727C0">
        <w:rPr>
          <w:rFonts w:asciiTheme="minorHAnsi" w:eastAsia="Arial" w:hAnsiTheme="minorHAnsi" w:cstheme="minorHAnsi"/>
          <w:sz w:val="24"/>
          <w:szCs w:val="24"/>
        </w:rPr>
        <w:t>2.2.2        each Buyer may terminate any or all of its Call-Off Contracts,</w:t>
      </w:r>
    </w:p>
    <w:p w14:paraId="2A58AFBA" w14:textId="77777777" w:rsidR="00756AC2" w:rsidRPr="00B727C0" w:rsidRDefault="00756AC2">
      <w:pPr>
        <w:spacing w:line="120" w:lineRule="exact"/>
        <w:rPr>
          <w:rFonts w:asciiTheme="minorHAnsi" w:hAnsiTheme="minorHAnsi" w:cstheme="minorHAnsi"/>
          <w:sz w:val="12"/>
          <w:szCs w:val="12"/>
        </w:rPr>
      </w:pPr>
    </w:p>
    <w:p w14:paraId="2A58AFBB" w14:textId="77777777" w:rsidR="00756AC2" w:rsidRPr="00B727C0" w:rsidRDefault="00161593">
      <w:pPr>
        <w:ind w:left="840"/>
        <w:rPr>
          <w:rFonts w:asciiTheme="minorHAnsi" w:eastAsia="Arial" w:hAnsiTheme="minorHAnsi" w:cstheme="minorHAnsi"/>
          <w:sz w:val="24"/>
          <w:szCs w:val="24"/>
        </w:rPr>
      </w:pPr>
      <w:r w:rsidRPr="00B727C0">
        <w:rPr>
          <w:rFonts w:asciiTheme="minorHAnsi" w:eastAsia="Arial" w:hAnsiTheme="minorHAnsi" w:cstheme="minorHAnsi"/>
          <w:sz w:val="24"/>
          <w:szCs w:val="24"/>
        </w:rPr>
        <w:t>in each case as a material Default of the Contract for the purposes of Clause</w:t>
      </w:r>
    </w:p>
    <w:p w14:paraId="2A58AFBC" w14:textId="77777777" w:rsidR="00756AC2" w:rsidRPr="00B727C0" w:rsidRDefault="00161593">
      <w:pPr>
        <w:ind w:left="840"/>
        <w:rPr>
          <w:rFonts w:asciiTheme="minorHAnsi" w:eastAsia="Arial" w:hAnsiTheme="minorHAnsi" w:cstheme="minorHAnsi"/>
          <w:sz w:val="24"/>
          <w:szCs w:val="24"/>
        </w:rPr>
      </w:pPr>
      <w:r w:rsidRPr="00B727C0">
        <w:rPr>
          <w:rFonts w:asciiTheme="minorHAnsi" w:eastAsia="Arial" w:hAnsiTheme="minorHAnsi" w:cstheme="minorHAnsi"/>
          <w:sz w:val="24"/>
          <w:szCs w:val="24"/>
        </w:rPr>
        <w:t>10.4.1(d) of the Core Terms.</w:t>
      </w:r>
    </w:p>
    <w:p w14:paraId="2A58AFBD" w14:textId="77777777" w:rsidR="00756AC2" w:rsidRPr="00B727C0" w:rsidRDefault="00756AC2">
      <w:pPr>
        <w:spacing w:line="120" w:lineRule="exact"/>
        <w:rPr>
          <w:rFonts w:asciiTheme="minorHAnsi" w:hAnsiTheme="minorHAnsi" w:cstheme="minorHAnsi"/>
          <w:sz w:val="12"/>
          <w:szCs w:val="12"/>
        </w:rPr>
      </w:pPr>
    </w:p>
    <w:p w14:paraId="2A58AFBE" w14:textId="77777777" w:rsidR="00756AC2" w:rsidRPr="00B727C0" w:rsidRDefault="00161593">
      <w:pPr>
        <w:ind w:left="828" w:right="78" w:hanging="720"/>
        <w:jc w:val="both"/>
        <w:rPr>
          <w:rFonts w:asciiTheme="minorHAnsi" w:eastAsia="Arial" w:hAnsiTheme="minorHAnsi" w:cstheme="minorHAnsi"/>
          <w:sz w:val="24"/>
          <w:szCs w:val="24"/>
        </w:rPr>
      </w:pPr>
      <w:r w:rsidRPr="00B727C0">
        <w:rPr>
          <w:rFonts w:asciiTheme="minorHAnsi" w:eastAsia="Arial" w:hAnsiTheme="minorHAnsi" w:cstheme="minorHAnsi"/>
          <w:sz w:val="24"/>
          <w:szCs w:val="24"/>
        </w:rPr>
        <w:t>2.3      Where the CCS has received a Letter of Intent to Guarantee from the Guarantor pursuant to Paragraph 2.1.1, CCS may terminate this Framework Contract as a material Default of the Contract for the purposes of Clause 10.4.1(d) of the Core Terms where:</w:t>
      </w:r>
    </w:p>
    <w:p w14:paraId="2A58AFBF" w14:textId="77777777" w:rsidR="00756AC2" w:rsidRPr="00B727C0" w:rsidRDefault="00756AC2">
      <w:pPr>
        <w:spacing w:line="120" w:lineRule="exact"/>
        <w:rPr>
          <w:rFonts w:asciiTheme="minorHAnsi" w:hAnsiTheme="minorHAnsi" w:cstheme="minorHAnsi"/>
          <w:sz w:val="12"/>
          <w:szCs w:val="12"/>
        </w:rPr>
      </w:pPr>
    </w:p>
    <w:p w14:paraId="2A58AFC0" w14:textId="77777777" w:rsidR="00756AC2" w:rsidRPr="00B727C0" w:rsidRDefault="00161593">
      <w:pPr>
        <w:ind w:left="1920" w:right="81" w:hanging="1080"/>
        <w:rPr>
          <w:rFonts w:asciiTheme="minorHAnsi" w:eastAsia="Arial" w:hAnsiTheme="minorHAnsi" w:cstheme="minorHAnsi"/>
          <w:sz w:val="24"/>
          <w:szCs w:val="24"/>
        </w:rPr>
      </w:pPr>
      <w:r w:rsidRPr="00B727C0">
        <w:rPr>
          <w:rFonts w:asciiTheme="minorHAnsi" w:eastAsia="Arial" w:hAnsiTheme="minorHAnsi" w:cstheme="minorHAnsi"/>
          <w:sz w:val="24"/>
          <w:szCs w:val="24"/>
        </w:rPr>
        <w:t>2.3.1        the Guarantor withdraws or revokes the Letter of Intent to Guarantee in whole or in part for any reason whatsoever;</w:t>
      </w:r>
    </w:p>
    <w:p w14:paraId="2A58AFC1" w14:textId="77777777" w:rsidR="00756AC2" w:rsidRPr="00B727C0" w:rsidRDefault="00756AC2">
      <w:pPr>
        <w:spacing w:before="1" w:line="120" w:lineRule="exact"/>
        <w:rPr>
          <w:rFonts w:asciiTheme="minorHAnsi" w:hAnsiTheme="minorHAnsi" w:cstheme="minorHAnsi"/>
          <w:sz w:val="12"/>
          <w:szCs w:val="12"/>
        </w:rPr>
      </w:pPr>
    </w:p>
    <w:p w14:paraId="2A58AFC2" w14:textId="77777777" w:rsidR="00756AC2" w:rsidRPr="00B727C0" w:rsidRDefault="00161593">
      <w:pPr>
        <w:ind w:left="1920" w:right="83" w:hanging="1080"/>
        <w:rPr>
          <w:rFonts w:asciiTheme="minorHAnsi" w:eastAsia="Arial" w:hAnsiTheme="minorHAnsi" w:cstheme="minorHAnsi"/>
          <w:sz w:val="24"/>
          <w:szCs w:val="24"/>
        </w:rPr>
      </w:pPr>
      <w:r w:rsidRPr="00B727C0">
        <w:rPr>
          <w:rFonts w:asciiTheme="minorHAnsi" w:eastAsia="Arial" w:hAnsiTheme="minorHAnsi" w:cstheme="minorHAnsi"/>
          <w:sz w:val="24"/>
          <w:szCs w:val="24"/>
        </w:rPr>
        <w:t>2.3.2        the Letter of Intent to Guarantee becomes invalid or unenforceable for any reason whatsoever;</w:t>
      </w:r>
    </w:p>
    <w:p w14:paraId="2A58AFC3" w14:textId="77777777" w:rsidR="00756AC2" w:rsidRPr="00B727C0" w:rsidRDefault="00756AC2">
      <w:pPr>
        <w:spacing w:line="120" w:lineRule="exact"/>
        <w:rPr>
          <w:rFonts w:asciiTheme="minorHAnsi" w:hAnsiTheme="minorHAnsi" w:cstheme="minorHAnsi"/>
          <w:sz w:val="12"/>
          <w:szCs w:val="12"/>
        </w:rPr>
      </w:pPr>
    </w:p>
    <w:p w14:paraId="2A58AFC4" w14:textId="77777777" w:rsidR="00756AC2" w:rsidRPr="00B727C0" w:rsidRDefault="00161593">
      <w:pPr>
        <w:ind w:left="840"/>
        <w:rPr>
          <w:rFonts w:asciiTheme="minorHAnsi" w:eastAsia="Arial" w:hAnsiTheme="minorHAnsi" w:cstheme="minorHAnsi"/>
          <w:sz w:val="24"/>
          <w:szCs w:val="24"/>
        </w:rPr>
      </w:pPr>
      <w:r w:rsidRPr="00B727C0">
        <w:rPr>
          <w:rFonts w:asciiTheme="minorHAnsi" w:eastAsia="Arial" w:hAnsiTheme="minorHAnsi" w:cstheme="minorHAnsi"/>
          <w:sz w:val="24"/>
          <w:szCs w:val="24"/>
        </w:rPr>
        <w:t>2.3.3        the Guarantor refuses to enter into a Guarantee in accordance with</w:t>
      </w:r>
    </w:p>
    <w:p w14:paraId="2A58AFC5" w14:textId="77777777" w:rsidR="00756AC2" w:rsidRPr="00B727C0" w:rsidRDefault="00161593">
      <w:pPr>
        <w:ind w:left="1920"/>
        <w:rPr>
          <w:rFonts w:asciiTheme="minorHAnsi" w:eastAsia="Arial" w:hAnsiTheme="minorHAnsi" w:cstheme="minorHAnsi"/>
          <w:sz w:val="24"/>
          <w:szCs w:val="24"/>
        </w:rPr>
      </w:pPr>
      <w:r w:rsidRPr="00B727C0">
        <w:rPr>
          <w:rFonts w:asciiTheme="minorHAnsi" w:eastAsia="Arial" w:hAnsiTheme="minorHAnsi" w:cstheme="minorHAnsi"/>
          <w:sz w:val="24"/>
          <w:szCs w:val="24"/>
        </w:rPr>
        <w:t>Paragraph 2.1.2 above; or</w:t>
      </w:r>
    </w:p>
    <w:p w14:paraId="2A58AFC6" w14:textId="77777777" w:rsidR="00756AC2" w:rsidRPr="00B727C0" w:rsidRDefault="00756AC2">
      <w:pPr>
        <w:spacing w:line="120" w:lineRule="exact"/>
        <w:rPr>
          <w:rFonts w:asciiTheme="minorHAnsi" w:hAnsiTheme="minorHAnsi" w:cstheme="minorHAnsi"/>
          <w:sz w:val="12"/>
          <w:szCs w:val="12"/>
        </w:rPr>
      </w:pPr>
    </w:p>
    <w:p w14:paraId="2A58AFC7" w14:textId="77777777" w:rsidR="00756AC2" w:rsidRPr="00B727C0" w:rsidRDefault="00161593">
      <w:pPr>
        <w:ind w:left="840"/>
        <w:rPr>
          <w:rFonts w:asciiTheme="minorHAnsi" w:eastAsia="Arial" w:hAnsiTheme="minorHAnsi" w:cstheme="minorHAnsi"/>
          <w:sz w:val="24"/>
          <w:szCs w:val="24"/>
        </w:rPr>
      </w:pPr>
      <w:r w:rsidRPr="00B727C0">
        <w:rPr>
          <w:rFonts w:asciiTheme="minorHAnsi" w:eastAsia="Arial" w:hAnsiTheme="minorHAnsi" w:cstheme="minorHAnsi"/>
          <w:sz w:val="24"/>
          <w:szCs w:val="24"/>
        </w:rPr>
        <w:t>2.3.4        an Insolvency Event occurs in respect of the Guarantor,</w:t>
      </w:r>
    </w:p>
    <w:p w14:paraId="2A58AFC8" w14:textId="77777777" w:rsidR="00756AC2" w:rsidRPr="00B727C0" w:rsidRDefault="00756AC2">
      <w:pPr>
        <w:spacing w:line="120" w:lineRule="exact"/>
        <w:rPr>
          <w:rFonts w:asciiTheme="minorHAnsi" w:hAnsiTheme="minorHAnsi" w:cstheme="minorHAnsi"/>
          <w:sz w:val="12"/>
          <w:szCs w:val="12"/>
        </w:rPr>
      </w:pPr>
    </w:p>
    <w:p w14:paraId="2A58AFC9" w14:textId="77777777" w:rsidR="00756AC2" w:rsidRPr="00B727C0" w:rsidRDefault="00161593">
      <w:pPr>
        <w:ind w:left="840" w:right="79"/>
        <w:rPr>
          <w:rFonts w:asciiTheme="minorHAnsi" w:eastAsia="Arial" w:hAnsiTheme="minorHAnsi" w:cstheme="minorHAnsi"/>
          <w:sz w:val="24"/>
          <w:szCs w:val="24"/>
        </w:rPr>
      </w:pPr>
      <w:r w:rsidRPr="00B727C0">
        <w:rPr>
          <w:rFonts w:asciiTheme="minorHAnsi" w:eastAsia="Arial" w:hAnsiTheme="minorHAnsi" w:cstheme="minorHAnsi"/>
          <w:sz w:val="24"/>
          <w:szCs w:val="24"/>
        </w:rPr>
        <w:t>and  in  each  case  the  Letter  of  Intent  to  Guarantee  is  not  replaced  by  an alternative commitment to make resources available acceptable to CCS.</w:t>
      </w:r>
    </w:p>
    <w:p w14:paraId="2A58AFCA" w14:textId="77777777" w:rsidR="00756AC2" w:rsidRPr="00B727C0" w:rsidRDefault="00756AC2">
      <w:pPr>
        <w:spacing w:line="120" w:lineRule="exact"/>
        <w:rPr>
          <w:rFonts w:asciiTheme="minorHAnsi" w:hAnsiTheme="minorHAnsi" w:cstheme="minorHAnsi"/>
          <w:sz w:val="12"/>
          <w:szCs w:val="12"/>
        </w:rPr>
      </w:pPr>
    </w:p>
    <w:p w14:paraId="2A58AFCB" w14:textId="77777777" w:rsidR="00756AC2" w:rsidRPr="00B727C0" w:rsidRDefault="00161593">
      <w:pPr>
        <w:ind w:left="828" w:right="76" w:hanging="720"/>
        <w:jc w:val="both"/>
        <w:rPr>
          <w:rFonts w:asciiTheme="minorHAnsi" w:eastAsia="Arial" w:hAnsiTheme="minorHAnsi" w:cstheme="minorHAnsi"/>
          <w:sz w:val="24"/>
          <w:szCs w:val="24"/>
        </w:rPr>
      </w:pPr>
      <w:r w:rsidRPr="00B727C0">
        <w:rPr>
          <w:rFonts w:asciiTheme="minorHAnsi" w:eastAsia="Arial" w:hAnsiTheme="minorHAnsi" w:cstheme="minorHAnsi"/>
          <w:sz w:val="24"/>
          <w:szCs w:val="24"/>
        </w:rPr>
        <w:t>2.4      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w:t>
      </w:r>
    </w:p>
    <w:p w14:paraId="2A58AFCC" w14:textId="77777777" w:rsidR="00756AC2" w:rsidRPr="00B727C0" w:rsidRDefault="00756AC2">
      <w:pPr>
        <w:spacing w:line="120" w:lineRule="exact"/>
        <w:rPr>
          <w:rFonts w:asciiTheme="minorHAnsi" w:hAnsiTheme="minorHAnsi" w:cstheme="minorHAnsi"/>
          <w:sz w:val="12"/>
          <w:szCs w:val="12"/>
        </w:rPr>
      </w:pPr>
    </w:p>
    <w:p w14:paraId="2A58AFCD" w14:textId="77777777" w:rsidR="00756AC2" w:rsidRPr="00B727C0" w:rsidRDefault="00161593">
      <w:pPr>
        <w:ind w:left="840"/>
        <w:rPr>
          <w:rFonts w:asciiTheme="minorHAnsi" w:eastAsia="Arial" w:hAnsiTheme="minorHAnsi" w:cstheme="minorHAnsi"/>
          <w:sz w:val="24"/>
          <w:szCs w:val="24"/>
        </w:rPr>
      </w:pPr>
      <w:r w:rsidRPr="00B727C0">
        <w:rPr>
          <w:rFonts w:asciiTheme="minorHAnsi" w:eastAsia="Arial" w:hAnsiTheme="minorHAnsi" w:cstheme="minorHAnsi"/>
          <w:sz w:val="24"/>
          <w:szCs w:val="24"/>
        </w:rPr>
        <w:t>2.4.1        an executed Guarantee; and</w:t>
      </w:r>
    </w:p>
    <w:p w14:paraId="2A58AFCE" w14:textId="77777777" w:rsidR="00756AC2" w:rsidRPr="00B727C0" w:rsidRDefault="00756AC2">
      <w:pPr>
        <w:spacing w:line="120" w:lineRule="exact"/>
        <w:rPr>
          <w:rFonts w:asciiTheme="minorHAnsi" w:hAnsiTheme="minorHAnsi" w:cstheme="minorHAnsi"/>
          <w:sz w:val="12"/>
          <w:szCs w:val="12"/>
        </w:rPr>
      </w:pPr>
    </w:p>
    <w:p w14:paraId="2A58AFCF" w14:textId="77777777" w:rsidR="00756AC2" w:rsidRPr="00B727C0" w:rsidRDefault="00161593">
      <w:pPr>
        <w:ind w:left="840"/>
        <w:rPr>
          <w:rFonts w:asciiTheme="minorHAnsi" w:eastAsia="Arial" w:hAnsiTheme="minorHAnsi" w:cstheme="minorHAnsi"/>
          <w:sz w:val="24"/>
          <w:szCs w:val="24"/>
        </w:rPr>
      </w:pPr>
      <w:r w:rsidRPr="00B727C0">
        <w:rPr>
          <w:rFonts w:asciiTheme="minorHAnsi" w:eastAsia="Arial" w:hAnsiTheme="minorHAnsi" w:cstheme="minorHAnsi"/>
          <w:sz w:val="24"/>
          <w:szCs w:val="24"/>
        </w:rPr>
        <w:t xml:space="preserve">2.4.2        a certified copy </w:t>
      </w:r>
      <w:proofErr w:type="gramStart"/>
      <w:r w:rsidRPr="00B727C0">
        <w:rPr>
          <w:rFonts w:asciiTheme="minorHAnsi" w:eastAsia="Arial" w:hAnsiTheme="minorHAnsi" w:cstheme="minorHAnsi"/>
          <w:sz w:val="24"/>
          <w:szCs w:val="24"/>
        </w:rPr>
        <w:t>extract</w:t>
      </w:r>
      <w:proofErr w:type="gramEnd"/>
      <w:r w:rsidRPr="00B727C0">
        <w:rPr>
          <w:rFonts w:asciiTheme="minorHAnsi" w:eastAsia="Arial" w:hAnsiTheme="minorHAnsi" w:cstheme="minorHAnsi"/>
          <w:sz w:val="24"/>
          <w:szCs w:val="24"/>
        </w:rPr>
        <w:t xml:space="preserve"> of the board minutes and/or resolution of the</w:t>
      </w:r>
    </w:p>
    <w:p w14:paraId="2A58AFD0" w14:textId="77777777" w:rsidR="00756AC2" w:rsidRPr="00B727C0" w:rsidRDefault="00161593">
      <w:pPr>
        <w:ind w:left="1920"/>
        <w:rPr>
          <w:rFonts w:asciiTheme="minorHAnsi" w:eastAsia="Arial" w:hAnsiTheme="minorHAnsi" w:cstheme="minorHAnsi"/>
          <w:sz w:val="24"/>
          <w:szCs w:val="24"/>
        </w:rPr>
      </w:pPr>
      <w:r w:rsidRPr="00B727C0">
        <w:rPr>
          <w:rFonts w:asciiTheme="minorHAnsi" w:eastAsia="Arial" w:hAnsiTheme="minorHAnsi" w:cstheme="minorHAnsi"/>
          <w:sz w:val="24"/>
          <w:szCs w:val="24"/>
        </w:rPr>
        <w:t>Guarantor approving the execution of the Guarantee.</w:t>
      </w:r>
    </w:p>
    <w:p w14:paraId="2A58AFD1" w14:textId="77777777" w:rsidR="00756AC2" w:rsidRPr="00B727C0" w:rsidRDefault="00756AC2">
      <w:pPr>
        <w:spacing w:line="120" w:lineRule="exact"/>
        <w:rPr>
          <w:rFonts w:asciiTheme="minorHAnsi" w:hAnsiTheme="minorHAnsi" w:cstheme="minorHAnsi"/>
          <w:sz w:val="12"/>
          <w:szCs w:val="12"/>
        </w:rPr>
      </w:pPr>
    </w:p>
    <w:p w14:paraId="2A58AFD2" w14:textId="77777777" w:rsidR="00756AC2" w:rsidRPr="00B727C0" w:rsidRDefault="00161593">
      <w:pPr>
        <w:ind w:left="828" w:right="78" w:hanging="720"/>
        <w:jc w:val="both"/>
        <w:rPr>
          <w:rFonts w:asciiTheme="minorHAnsi" w:eastAsia="Arial" w:hAnsiTheme="minorHAnsi" w:cstheme="minorHAnsi"/>
          <w:sz w:val="24"/>
          <w:szCs w:val="24"/>
        </w:rPr>
      </w:pPr>
      <w:r w:rsidRPr="00B727C0">
        <w:rPr>
          <w:rFonts w:asciiTheme="minorHAnsi" w:eastAsia="Arial" w:hAnsiTheme="minorHAnsi" w:cstheme="minorHAnsi"/>
          <w:sz w:val="24"/>
          <w:szCs w:val="24"/>
        </w:rPr>
        <w:t>2.5      Where  a  Buyer  has  procured  a  Guarantee  under  Paragraph 2.4  above,  the Buyer  may  terminate  the  Call-Off  Contract  for  as  a  material  Default  of  the Contract for the purposes of Clause 10.4.1(d) of the Core Terms where:</w:t>
      </w:r>
    </w:p>
    <w:p w14:paraId="2A58AFD3" w14:textId="77777777" w:rsidR="00756AC2" w:rsidRPr="00B727C0" w:rsidRDefault="00756AC2">
      <w:pPr>
        <w:spacing w:line="120" w:lineRule="exact"/>
        <w:rPr>
          <w:rFonts w:asciiTheme="minorHAnsi" w:hAnsiTheme="minorHAnsi" w:cstheme="minorHAnsi"/>
          <w:sz w:val="12"/>
          <w:szCs w:val="12"/>
        </w:rPr>
      </w:pPr>
    </w:p>
    <w:p w14:paraId="2A58AFD4" w14:textId="77777777" w:rsidR="00756AC2" w:rsidRPr="00B727C0" w:rsidRDefault="00161593">
      <w:pPr>
        <w:ind w:left="1920" w:right="86" w:hanging="1080"/>
        <w:rPr>
          <w:rFonts w:asciiTheme="minorHAnsi" w:eastAsia="Arial" w:hAnsiTheme="minorHAnsi" w:cstheme="minorHAnsi"/>
          <w:sz w:val="24"/>
          <w:szCs w:val="24"/>
        </w:rPr>
      </w:pPr>
      <w:r w:rsidRPr="00B727C0">
        <w:rPr>
          <w:rFonts w:asciiTheme="minorHAnsi" w:eastAsia="Arial" w:hAnsiTheme="minorHAnsi" w:cstheme="minorHAnsi"/>
          <w:sz w:val="24"/>
          <w:szCs w:val="24"/>
        </w:rPr>
        <w:t>2.5.1        the Guarantor withdraws the Guarantee in whole or in part for any reason whatsoever;</w:t>
      </w:r>
    </w:p>
    <w:p w14:paraId="2A58AFD5" w14:textId="77777777" w:rsidR="00756AC2" w:rsidRPr="00B727C0" w:rsidRDefault="00756AC2">
      <w:pPr>
        <w:spacing w:line="120" w:lineRule="exact"/>
        <w:rPr>
          <w:rFonts w:asciiTheme="minorHAnsi" w:hAnsiTheme="minorHAnsi" w:cstheme="minorHAnsi"/>
          <w:sz w:val="12"/>
          <w:szCs w:val="12"/>
        </w:rPr>
      </w:pPr>
    </w:p>
    <w:p w14:paraId="2A58AFD6" w14:textId="77777777" w:rsidR="00756AC2" w:rsidRPr="00B727C0" w:rsidRDefault="00161593">
      <w:pPr>
        <w:ind w:left="840"/>
        <w:rPr>
          <w:rFonts w:asciiTheme="minorHAnsi" w:eastAsia="Arial" w:hAnsiTheme="minorHAnsi" w:cstheme="minorHAnsi"/>
          <w:sz w:val="24"/>
          <w:szCs w:val="24"/>
        </w:rPr>
      </w:pPr>
      <w:r w:rsidRPr="00B727C0">
        <w:rPr>
          <w:rFonts w:asciiTheme="minorHAnsi" w:eastAsia="Arial" w:hAnsiTheme="minorHAnsi" w:cstheme="minorHAnsi"/>
          <w:sz w:val="24"/>
          <w:szCs w:val="24"/>
        </w:rPr>
        <w:t>2.5.2        the Guarantor is in breach or anticipatory breach of the Guarantee;</w:t>
      </w:r>
    </w:p>
    <w:p w14:paraId="2A58AFD7" w14:textId="77777777" w:rsidR="00756AC2" w:rsidRPr="00B727C0" w:rsidRDefault="00756AC2">
      <w:pPr>
        <w:spacing w:line="120" w:lineRule="exact"/>
        <w:rPr>
          <w:rFonts w:asciiTheme="minorHAnsi" w:hAnsiTheme="minorHAnsi" w:cstheme="minorHAnsi"/>
          <w:sz w:val="12"/>
          <w:szCs w:val="12"/>
        </w:rPr>
      </w:pPr>
    </w:p>
    <w:p w14:paraId="2A58AFD8" w14:textId="77777777" w:rsidR="00756AC2" w:rsidRPr="00B727C0" w:rsidRDefault="00161593">
      <w:pPr>
        <w:ind w:left="840"/>
        <w:rPr>
          <w:rFonts w:asciiTheme="minorHAnsi" w:eastAsia="Arial" w:hAnsiTheme="minorHAnsi" w:cstheme="minorHAnsi"/>
          <w:sz w:val="24"/>
          <w:szCs w:val="24"/>
        </w:rPr>
      </w:pPr>
      <w:r w:rsidRPr="00B727C0">
        <w:rPr>
          <w:rFonts w:asciiTheme="minorHAnsi" w:eastAsia="Arial" w:hAnsiTheme="minorHAnsi" w:cstheme="minorHAnsi"/>
          <w:sz w:val="24"/>
          <w:szCs w:val="24"/>
        </w:rPr>
        <w:t>2.5.3        an Insolvency Event occurs in respect of the Guarantor;</w:t>
      </w:r>
    </w:p>
    <w:p w14:paraId="2A58AFD9" w14:textId="77777777" w:rsidR="00756AC2" w:rsidRPr="00B727C0" w:rsidRDefault="00756AC2">
      <w:pPr>
        <w:spacing w:line="120" w:lineRule="exact"/>
        <w:rPr>
          <w:rFonts w:asciiTheme="minorHAnsi" w:hAnsiTheme="minorHAnsi" w:cstheme="minorHAnsi"/>
          <w:sz w:val="12"/>
          <w:szCs w:val="12"/>
        </w:rPr>
      </w:pPr>
    </w:p>
    <w:p w14:paraId="2A58AFDA" w14:textId="77777777" w:rsidR="00756AC2" w:rsidRPr="00B727C0" w:rsidRDefault="00161593">
      <w:pPr>
        <w:ind w:left="1920" w:right="84" w:hanging="1080"/>
        <w:rPr>
          <w:rFonts w:asciiTheme="minorHAnsi" w:eastAsia="Arial" w:hAnsiTheme="minorHAnsi" w:cstheme="minorHAnsi"/>
          <w:sz w:val="24"/>
          <w:szCs w:val="24"/>
        </w:rPr>
      </w:pPr>
      <w:r w:rsidRPr="00B727C0">
        <w:rPr>
          <w:rFonts w:asciiTheme="minorHAnsi" w:eastAsia="Arial" w:hAnsiTheme="minorHAnsi" w:cstheme="minorHAnsi"/>
          <w:sz w:val="24"/>
          <w:szCs w:val="24"/>
        </w:rPr>
        <w:t xml:space="preserve">2.5.4        </w:t>
      </w:r>
      <w:proofErr w:type="gramStart"/>
      <w:r w:rsidRPr="00B727C0">
        <w:rPr>
          <w:rFonts w:asciiTheme="minorHAnsi" w:eastAsia="Arial" w:hAnsiTheme="minorHAnsi" w:cstheme="minorHAnsi"/>
          <w:sz w:val="24"/>
          <w:szCs w:val="24"/>
        </w:rPr>
        <w:t>the  Guarantee</w:t>
      </w:r>
      <w:proofErr w:type="gramEnd"/>
      <w:r w:rsidRPr="00B727C0">
        <w:rPr>
          <w:rFonts w:asciiTheme="minorHAnsi" w:eastAsia="Arial" w:hAnsiTheme="minorHAnsi" w:cstheme="minorHAnsi"/>
          <w:sz w:val="24"/>
          <w:szCs w:val="24"/>
        </w:rPr>
        <w:t xml:space="preserve">  becomes  invalid  or  unenforceable  for  any  reason whatsoever; or</w:t>
      </w:r>
    </w:p>
    <w:p w14:paraId="2A58AFDB" w14:textId="77777777" w:rsidR="00756AC2" w:rsidRPr="00B727C0" w:rsidRDefault="00756AC2">
      <w:pPr>
        <w:spacing w:before="9" w:line="100" w:lineRule="exact"/>
        <w:rPr>
          <w:rFonts w:asciiTheme="minorHAnsi" w:hAnsiTheme="minorHAnsi" w:cstheme="minorHAnsi"/>
          <w:sz w:val="11"/>
          <w:szCs w:val="11"/>
        </w:rPr>
      </w:pPr>
    </w:p>
    <w:p w14:paraId="2A58AFDC" w14:textId="77777777" w:rsidR="00756AC2" w:rsidRPr="00B727C0" w:rsidRDefault="00161593">
      <w:pPr>
        <w:ind w:left="840"/>
        <w:rPr>
          <w:rFonts w:asciiTheme="minorHAnsi" w:eastAsia="Arial" w:hAnsiTheme="minorHAnsi" w:cstheme="minorHAnsi"/>
          <w:sz w:val="24"/>
          <w:szCs w:val="24"/>
        </w:rPr>
      </w:pPr>
      <w:r w:rsidRPr="00B727C0">
        <w:rPr>
          <w:rFonts w:asciiTheme="minorHAnsi" w:eastAsia="Arial" w:hAnsiTheme="minorHAnsi" w:cstheme="minorHAnsi"/>
          <w:sz w:val="24"/>
          <w:szCs w:val="24"/>
        </w:rPr>
        <w:t>2.5.5        the Supplier fails to provide any of the documentation required by</w:t>
      </w:r>
    </w:p>
    <w:p w14:paraId="2A58AFDD" w14:textId="77777777" w:rsidR="00756AC2" w:rsidRPr="00B727C0" w:rsidRDefault="00161593">
      <w:pPr>
        <w:ind w:left="1920"/>
        <w:rPr>
          <w:rFonts w:asciiTheme="minorHAnsi" w:eastAsia="Arial" w:hAnsiTheme="minorHAnsi" w:cstheme="minorHAnsi"/>
          <w:sz w:val="24"/>
          <w:szCs w:val="24"/>
        </w:rPr>
      </w:pPr>
      <w:r w:rsidRPr="00B727C0">
        <w:rPr>
          <w:rFonts w:asciiTheme="minorHAnsi" w:eastAsia="Arial" w:hAnsiTheme="minorHAnsi" w:cstheme="minorHAnsi"/>
          <w:sz w:val="24"/>
          <w:szCs w:val="24"/>
        </w:rPr>
        <w:t>Paragraph 2.4 by the date so specified by the Buyer,</w:t>
      </w:r>
    </w:p>
    <w:p w14:paraId="2A58AFDE" w14:textId="77777777" w:rsidR="00756AC2" w:rsidRPr="00B727C0" w:rsidRDefault="00756AC2">
      <w:pPr>
        <w:spacing w:line="120" w:lineRule="exact"/>
        <w:rPr>
          <w:rFonts w:asciiTheme="minorHAnsi" w:hAnsiTheme="minorHAnsi" w:cstheme="minorHAnsi"/>
          <w:sz w:val="12"/>
          <w:szCs w:val="12"/>
        </w:rPr>
      </w:pPr>
    </w:p>
    <w:p w14:paraId="2A58AFDF" w14:textId="77777777" w:rsidR="00756AC2" w:rsidRPr="00B727C0" w:rsidRDefault="00161593">
      <w:pPr>
        <w:ind w:left="840" w:right="85"/>
        <w:rPr>
          <w:rFonts w:asciiTheme="minorHAnsi" w:eastAsia="Arial" w:hAnsiTheme="minorHAnsi" w:cstheme="minorHAnsi"/>
          <w:sz w:val="24"/>
          <w:szCs w:val="24"/>
        </w:rPr>
        <w:sectPr w:rsidR="00756AC2" w:rsidRPr="00B727C0">
          <w:pgSz w:w="11920" w:h="16840"/>
          <w:pgMar w:top="1160" w:right="1320" w:bottom="280" w:left="1320" w:header="731" w:footer="1171" w:gutter="0"/>
          <w:cols w:space="720"/>
        </w:sectPr>
      </w:pPr>
      <w:r w:rsidRPr="00B727C0">
        <w:rPr>
          <w:rFonts w:asciiTheme="minorHAnsi" w:eastAsia="Arial" w:hAnsiTheme="minorHAnsi" w:cstheme="minorHAnsi"/>
          <w:sz w:val="24"/>
          <w:szCs w:val="24"/>
        </w:rPr>
        <w:t>and in each case the Guarantee is not replaced by an alternative guarantee agreement acceptable to the Buyer.</w:t>
      </w:r>
    </w:p>
    <w:p w14:paraId="2A58AFE0" w14:textId="77777777" w:rsidR="00756AC2" w:rsidRPr="00B727C0" w:rsidRDefault="00756AC2">
      <w:pPr>
        <w:spacing w:before="19" w:line="240" w:lineRule="exact"/>
        <w:rPr>
          <w:rFonts w:asciiTheme="minorHAnsi" w:hAnsiTheme="minorHAnsi" w:cstheme="minorHAnsi"/>
          <w:sz w:val="24"/>
          <w:szCs w:val="24"/>
        </w:rPr>
      </w:pPr>
    </w:p>
    <w:p w14:paraId="2A58AFE1" w14:textId="77777777" w:rsidR="00756AC2" w:rsidRPr="00B727C0" w:rsidRDefault="00161593">
      <w:pPr>
        <w:spacing w:before="14" w:line="400" w:lineRule="exact"/>
        <w:ind w:left="100"/>
        <w:rPr>
          <w:rFonts w:asciiTheme="minorHAnsi" w:eastAsia="Arial" w:hAnsiTheme="minorHAnsi" w:cstheme="minorHAnsi"/>
          <w:sz w:val="36"/>
          <w:szCs w:val="36"/>
        </w:rPr>
      </w:pPr>
      <w:r w:rsidRPr="00B727C0">
        <w:rPr>
          <w:rFonts w:asciiTheme="minorHAnsi" w:eastAsia="Arial" w:hAnsiTheme="minorHAnsi" w:cstheme="minorHAnsi"/>
          <w:b/>
          <w:position w:val="-1"/>
          <w:sz w:val="36"/>
          <w:szCs w:val="36"/>
        </w:rPr>
        <w:t>Annex 1 – Form of Guarantee</w:t>
      </w:r>
    </w:p>
    <w:p w14:paraId="2A58AFE2" w14:textId="77777777" w:rsidR="00756AC2" w:rsidRPr="00B727C0" w:rsidRDefault="00756AC2">
      <w:pPr>
        <w:spacing w:before="4" w:line="100" w:lineRule="exact"/>
        <w:rPr>
          <w:rFonts w:asciiTheme="minorHAnsi" w:hAnsiTheme="minorHAnsi" w:cstheme="minorHAnsi"/>
          <w:sz w:val="11"/>
          <w:szCs w:val="11"/>
        </w:rPr>
      </w:pPr>
    </w:p>
    <w:p w14:paraId="2A58AFE3" w14:textId="77777777" w:rsidR="00756AC2" w:rsidRPr="00B727C0" w:rsidRDefault="00756AC2">
      <w:pPr>
        <w:spacing w:line="200" w:lineRule="exact"/>
        <w:rPr>
          <w:rFonts w:asciiTheme="minorHAnsi" w:hAnsiTheme="minorHAnsi" w:cstheme="minorHAnsi"/>
        </w:rPr>
      </w:pPr>
    </w:p>
    <w:p w14:paraId="2A58AFE4" w14:textId="77777777" w:rsidR="00756AC2" w:rsidRPr="00B727C0" w:rsidRDefault="00756AC2">
      <w:pPr>
        <w:spacing w:line="200" w:lineRule="exact"/>
        <w:rPr>
          <w:rFonts w:asciiTheme="minorHAnsi" w:hAnsiTheme="minorHAnsi" w:cstheme="minorHAnsi"/>
        </w:rPr>
      </w:pPr>
    </w:p>
    <w:p w14:paraId="2A58AFE5" w14:textId="77777777" w:rsidR="00756AC2" w:rsidRPr="00B727C0" w:rsidRDefault="00756AC2">
      <w:pPr>
        <w:spacing w:line="200" w:lineRule="exact"/>
        <w:rPr>
          <w:rFonts w:asciiTheme="minorHAnsi" w:hAnsiTheme="minorHAnsi" w:cstheme="minorHAnsi"/>
        </w:rPr>
      </w:pPr>
    </w:p>
    <w:p w14:paraId="2A58AFE6" w14:textId="77777777" w:rsidR="00756AC2" w:rsidRPr="00B727C0" w:rsidRDefault="00756AC2">
      <w:pPr>
        <w:spacing w:line="200" w:lineRule="exact"/>
        <w:rPr>
          <w:rFonts w:asciiTheme="minorHAnsi" w:hAnsiTheme="minorHAnsi" w:cstheme="minorHAnsi"/>
        </w:rPr>
      </w:pPr>
    </w:p>
    <w:p w14:paraId="2A58AFE7" w14:textId="77777777" w:rsidR="00756AC2" w:rsidRPr="00B727C0" w:rsidRDefault="00756AC2">
      <w:pPr>
        <w:spacing w:line="200" w:lineRule="exact"/>
        <w:rPr>
          <w:rFonts w:asciiTheme="minorHAnsi" w:hAnsiTheme="minorHAnsi" w:cstheme="minorHAnsi"/>
        </w:rPr>
      </w:pPr>
    </w:p>
    <w:p w14:paraId="2A58AFE8" w14:textId="77777777" w:rsidR="00756AC2" w:rsidRPr="00B727C0" w:rsidRDefault="00756AC2">
      <w:pPr>
        <w:spacing w:line="200" w:lineRule="exact"/>
        <w:rPr>
          <w:rFonts w:asciiTheme="minorHAnsi" w:hAnsiTheme="minorHAnsi" w:cstheme="minorHAnsi"/>
        </w:rPr>
      </w:pPr>
    </w:p>
    <w:p w14:paraId="2A58AFE9" w14:textId="77777777" w:rsidR="00756AC2" w:rsidRPr="00F81E9E" w:rsidRDefault="00161593">
      <w:pPr>
        <w:spacing w:before="29"/>
        <w:ind w:left="1233" w:right="64"/>
        <w:jc w:val="both"/>
        <w:rPr>
          <w:rFonts w:asciiTheme="minorHAnsi" w:eastAsia="Arial" w:hAnsiTheme="minorHAnsi" w:cstheme="minorHAnsi"/>
          <w:sz w:val="24"/>
          <w:szCs w:val="24"/>
        </w:rPr>
      </w:pPr>
      <w:r w:rsidRPr="00F81E9E">
        <w:rPr>
          <w:rFonts w:asciiTheme="minorHAnsi" w:eastAsia="Arial" w:hAnsiTheme="minorHAnsi" w:cstheme="minorHAnsi"/>
          <w:b/>
          <w:sz w:val="24"/>
          <w:szCs w:val="24"/>
        </w:rPr>
        <w:t xml:space="preserve">[Guidance Note: </w:t>
      </w:r>
      <w:r w:rsidRPr="00F81E9E">
        <w:rPr>
          <w:rFonts w:asciiTheme="minorHAnsi" w:eastAsia="Arial" w:hAnsiTheme="minorHAnsi" w:cstheme="minorHAnsi"/>
          <w:sz w:val="24"/>
          <w:szCs w:val="24"/>
        </w:rPr>
        <w:t>this is the draft form of guarantee to be used to procure a Guarantee, and so it will need to be amended to reflect the Beneficiary’s requirements.]</w:t>
      </w:r>
    </w:p>
    <w:p w14:paraId="2A58AFEA" w14:textId="77777777" w:rsidR="00756AC2" w:rsidRPr="00F81E9E" w:rsidRDefault="00756AC2">
      <w:pPr>
        <w:spacing w:before="2" w:line="120" w:lineRule="exact"/>
        <w:rPr>
          <w:rFonts w:asciiTheme="minorHAnsi" w:hAnsiTheme="minorHAnsi" w:cstheme="minorHAnsi"/>
          <w:sz w:val="12"/>
          <w:szCs w:val="12"/>
        </w:rPr>
      </w:pPr>
    </w:p>
    <w:p w14:paraId="2A58AFEB" w14:textId="77777777" w:rsidR="00756AC2" w:rsidRPr="00F81E9E" w:rsidRDefault="00756AC2">
      <w:pPr>
        <w:spacing w:line="200" w:lineRule="exact"/>
        <w:rPr>
          <w:rFonts w:asciiTheme="minorHAnsi" w:hAnsiTheme="minorHAnsi" w:cstheme="minorHAnsi"/>
        </w:rPr>
      </w:pPr>
    </w:p>
    <w:p w14:paraId="2A58AFEC" w14:textId="77777777" w:rsidR="00756AC2" w:rsidRPr="00F81E9E" w:rsidRDefault="00756AC2">
      <w:pPr>
        <w:spacing w:line="200" w:lineRule="exact"/>
        <w:rPr>
          <w:rFonts w:asciiTheme="minorHAnsi" w:hAnsiTheme="minorHAnsi" w:cstheme="minorHAnsi"/>
        </w:rPr>
      </w:pPr>
    </w:p>
    <w:p w14:paraId="2A58AFED" w14:textId="77777777" w:rsidR="00756AC2" w:rsidRPr="00F81E9E" w:rsidRDefault="00161593">
      <w:pPr>
        <w:spacing w:line="500" w:lineRule="atLeast"/>
        <w:ind w:left="4035" w:right="3045" w:hanging="521"/>
        <w:rPr>
          <w:rFonts w:asciiTheme="minorHAnsi" w:eastAsia="Arial" w:hAnsiTheme="minorHAnsi" w:cstheme="minorHAnsi"/>
          <w:sz w:val="24"/>
          <w:szCs w:val="24"/>
        </w:rPr>
      </w:pPr>
      <w:r w:rsidRPr="00F81E9E">
        <w:rPr>
          <w:rFonts w:asciiTheme="minorHAnsi" w:eastAsia="Arial" w:hAnsiTheme="minorHAnsi" w:cstheme="minorHAnsi"/>
          <w:b/>
          <w:sz w:val="24"/>
          <w:szCs w:val="24"/>
        </w:rPr>
        <w:t>DEED OF GUARANTEE PROVIDED BY</w:t>
      </w:r>
    </w:p>
    <w:p w14:paraId="2A58AFEE" w14:textId="77777777" w:rsidR="00756AC2" w:rsidRPr="00F81E9E" w:rsidRDefault="00756AC2">
      <w:pPr>
        <w:spacing w:before="11" w:line="200" w:lineRule="exact"/>
        <w:rPr>
          <w:rFonts w:asciiTheme="minorHAnsi" w:hAnsiTheme="minorHAnsi" w:cstheme="minorHAnsi"/>
        </w:rPr>
      </w:pPr>
    </w:p>
    <w:p w14:paraId="2A58AFEF" w14:textId="77777777" w:rsidR="00756AC2" w:rsidRPr="00F81E9E" w:rsidRDefault="00161593">
      <w:pPr>
        <w:spacing w:before="29"/>
        <w:ind w:left="3005" w:right="2581"/>
        <w:jc w:val="center"/>
        <w:rPr>
          <w:rFonts w:asciiTheme="minorHAnsi" w:eastAsia="Arial" w:hAnsiTheme="minorHAnsi" w:cstheme="minorHAnsi"/>
          <w:sz w:val="24"/>
          <w:szCs w:val="24"/>
        </w:rPr>
      </w:pPr>
      <w:r w:rsidRPr="00F81E9E">
        <w:rPr>
          <w:rFonts w:asciiTheme="minorHAnsi" w:eastAsia="Arial" w:hAnsiTheme="minorHAnsi" w:cstheme="minorHAnsi"/>
          <w:b/>
          <w:sz w:val="24"/>
          <w:szCs w:val="24"/>
        </w:rPr>
        <w:t xml:space="preserve"> [I</w:t>
      </w:r>
      <w:r w:rsidRPr="00F81E9E">
        <w:rPr>
          <w:rFonts w:asciiTheme="minorHAnsi" w:eastAsia="Arial" w:hAnsiTheme="minorHAnsi" w:cstheme="minorHAnsi"/>
          <w:b/>
          <w:w w:val="99"/>
          <w:sz w:val="19"/>
          <w:szCs w:val="19"/>
        </w:rPr>
        <w:t xml:space="preserve">NSERT </w:t>
      </w:r>
      <w:r w:rsidRPr="00F81E9E">
        <w:rPr>
          <w:rFonts w:asciiTheme="minorHAnsi" w:eastAsia="Arial" w:hAnsiTheme="minorHAnsi" w:cstheme="minorHAnsi"/>
          <w:w w:val="99"/>
          <w:sz w:val="19"/>
          <w:szCs w:val="19"/>
        </w:rPr>
        <w:t>NAME</w:t>
      </w:r>
      <w:r w:rsidRPr="00F81E9E">
        <w:rPr>
          <w:rFonts w:asciiTheme="minorHAnsi" w:eastAsia="Arial" w:hAnsiTheme="minorHAnsi" w:cstheme="minorHAnsi"/>
          <w:sz w:val="19"/>
          <w:szCs w:val="19"/>
        </w:rPr>
        <w:t xml:space="preserve"> </w:t>
      </w:r>
      <w:r w:rsidRPr="00F81E9E">
        <w:rPr>
          <w:rFonts w:asciiTheme="minorHAnsi" w:eastAsia="Arial" w:hAnsiTheme="minorHAnsi" w:cstheme="minorHAnsi"/>
          <w:w w:val="99"/>
          <w:sz w:val="19"/>
          <w:szCs w:val="19"/>
        </w:rPr>
        <w:t>OF</w:t>
      </w:r>
      <w:r w:rsidRPr="00F81E9E">
        <w:rPr>
          <w:rFonts w:asciiTheme="minorHAnsi" w:eastAsia="Arial" w:hAnsiTheme="minorHAnsi" w:cstheme="minorHAnsi"/>
          <w:sz w:val="19"/>
          <w:szCs w:val="19"/>
        </w:rPr>
        <w:t xml:space="preserve"> </w:t>
      </w:r>
      <w:r w:rsidRPr="00F81E9E">
        <w:rPr>
          <w:rFonts w:asciiTheme="minorHAnsi" w:eastAsia="Arial" w:hAnsiTheme="minorHAnsi" w:cstheme="minorHAnsi"/>
          <w:w w:val="99"/>
          <w:sz w:val="19"/>
          <w:szCs w:val="19"/>
        </w:rPr>
        <w:t>THE</w:t>
      </w:r>
      <w:r w:rsidRPr="00F81E9E">
        <w:rPr>
          <w:rFonts w:asciiTheme="minorHAnsi" w:eastAsia="Arial" w:hAnsiTheme="minorHAnsi" w:cstheme="minorHAnsi"/>
          <w:sz w:val="19"/>
          <w:szCs w:val="19"/>
        </w:rPr>
        <w:t xml:space="preserve"> </w:t>
      </w:r>
      <w:r w:rsidRPr="00F81E9E">
        <w:rPr>
          <w:rFonts w:asciiTheme="minorHAnsi" w:eastAsia="Arial" w:hAnsiTheme="minorHAnsi" w:cstheme="minorHAnsi"/>
          <w:sz w:val="24"/>
          <w:szCs w:val="24"/>
        </w:rPr>
        <w:t>G</w:t>
      </w:r>
      <w:r w:rsidRPr="00F81E9E">
        <w:rPr>
          <w:rFonts w:asciiTheme="minorHAnsi" w:eastAsia="Arial" w:hAnsiTheme="minorHAnsi" w:cstheme="minorHAnsi"/>
          <w:w w:val="99"/>
          <w:sz w:val="19"/>
          <w:szCs w:val="19"/>
        </w:rPr>
        <w:t>UARANTOR</w:t>
      </w:r>
      <w:r w:rsidRPr="00F81E9E">
        <w:rPr>
          <w:rFonts w:asciiTheme="minorHAnsi" w:eastAsia="Arial" w:hAnsiTheme="minorHAnsi" w:cstheme="minorHAnsi"/>
          <w:sz w:val="24"/>
          <w:szCs w:val="24"/>
        </w:rPr>
        <w:t>]</w:t>
      </w:r>
    </w:p>
    <w:p w14:paraId="2A58AFF0" w14:textId="77777777" w:rsidR="00756AC2" w:rsidRPr="00F81E9E" w:rsidRDefault="00756AC2">
      <w:pPr>
        <w:spacing w:line="240" w:lineRule="exact"/>
        <w:rPr>
          <w:rFonts w:asciiTheme="minorHAnsi" w:hAnsiTheme="minorHAnsi" w:cstheme="minorHAnsi"/>
          <w:sz w:val="24"/>
          <w:szCs w:val="24"/>
        </w:rPr>
      </w:pPr>
    </w:p>
    <w:p w14:paraId="2A58AFF1" w14:textId="77777777" w:rsidR="00756AC2" w:rsidRPr="00F81E9E" w:rsidRDefault="00161593">
      <w:pPr>
        <w:spacing w:line="260" w:lineRule="exact"/>
        <w:ind w:left="3536" w:right="3108"/>
        <w:jc w:val="center"/>
        <w:rPr>
          <w:rFonts w:asciiTheme="minorHAnsi" w:eastAsia="Arial" w:hAnsiTheme="minorHAnsi" w:cstheme="minorHAnsi"/>
          <w:sz w:val="24"/>
          <w:szCs w:val="24"/>
        </w:rPr>
      </w:pPr>
      <w:r w:rsidRPr="00F81E9E">
        <w:rPr>
          <w:rFonts w:asciiTheme="minorHAnsi" w:eastAsia="Arial" w:hAnsiTheme="minorHAnsi" w:cstheme="minorHAnsi"/>
          <w:b/>
          <w:position w:val="-1"/>
          <w:sz w:val="24"/>
          <w:szCs w:val="24"/>
        </w:rPr>
        <w:t>FOR THE BENEFIT OF</w:t>
      </w:r>
    </w:p>
    <w:p w14:paraId="2A58AFF2" w14:textId="77777777" w:rsidR="00756AC2" w:rsidRPr="00F81E9E" w:rsidRDefault="00756AC2">
      <w:pPr>
        <w:spacing w:before="16" w:line="200" w:lineRule="exact"/>
        <w:rPr>
          <w:rFonts w:asciiTheme="minorHAnsi" w:hAnsiTheme="minorHAnsi" w:cstheme="minorHAnsi"/>
        </w:rPr>
      </w:pPr>
    </w:p>
    <w:p w14:paraId="2A58AFF3" w14:textId="77777777" w:rsidR="00756AC2" w:rsidRPr="00B727C0" w:rsidRDefault="00161593">
      <w:pPr>
        <w:spacing w:before="29"/>
        <w:ind w:left="3041"/>
        <w:rPr>
          <w:rFonts w:asciiTheme="minorHAnsi" w:eastAsia="Arial" w:hAnsiTheme="minorHAnsi" w:cstheme="minorHAnsi"/>
          <w:sz w:val="24"/>
          <w:szCs w:val="24"/>
        </w:rPr>
        <w:sectPr w:rsidR="00756AC2" w:rsidRPr="00B727C0">
          <w:pgSz w:w="11920" w:h="16840"/>
          <w:pgMar w:top="1160" w:right="1340" w:bottom="280" w:left="1340" w:header="731" w:footer="1171" w:gutter="0"/>
          <w:cols w:space="720"/>
        </w:sectPr>
      </w:pPr>
      <w:r w:rsidRPr="00F81E9E">
        <w:rPr>
          <w:rFonts w:asciiTheme="minorHAnsi" w:eastAsia="Arial" w:hAnsiTheme="minorHAnsi" w:cstheme="minorHAnsi"/>
          <w:b/>
          <w:sz w:val="24"/>
          <w:szCs w:val="24"/>
        </w:rPr>
        <w:t>[I</w:t>
      </w:r>
      <w:r w:rsidRPr="00F81E9E">
        <w:rPr>
          <w:rFonts w:asciiTheme="minorHAnsi" w:eastAsia="Arial" w:hAnsiTheme="minorHAnsi" w:cstheme="minorHAnsi"/>
          <w:b/>
          <w:w w:val="99"/>
          <w:sz w:val="19"/>
          <w:szCs w:val="19"/>
        </w:rPr>
        <w:t xml:space="preserve">NSERT </w:t>
      </w:r>
      <w:r w:rsidRPr="00F81E9E">
        <w:rPr>
          <w:rFonts w:asciiTheme="minorHAnsi" w:eastAsia="Arial" w:hAnsiTheme="minorHAnsi" w:cstheme="minorHAnsi"/>
          <w:w w:val="99"/>
          <w:sz w:val="19"/>
          <w:szCs w:val="19"/>
        </w:rPr>
        <w:t>NAME</w:t>
      </w:r>
      <w:r w:rsidRPr="00F81E9E">
        <w:rPr>
          <w:rFonts w:asciiTheme="minorHAnsi" w:eastAsia="Arial" w:hAnsiTheme="minorHAnsi" w:cstheme="minorHAnsi"/>
          <w:sz w:val="19"/>
          <w:szCs w:val="19"/>
        </w:rPr>
        <w:t xml:space="preserve"> </w:t>
      </w:r>
      <w:r w:rsidRPr="00F81E9E">
        <w:rPr>
          <w:rFonts w:asciiTheme="minorHAnsi" w:eastAsia="Arial" w:hAnsiTheme="minorHAnsi" w:cstheme="minorHAnsi"/>
          <w:w w:val="99"/>
          <w:sz w:val="19"/>
          <w:szCs w:val="19"/>
        </w:rPr>
        <w:t>OF</w:t>
      </w:r>
      <w:r w:rsidRPr="00F81E9E">
        <w:rPr>
          <w:rFonts w:asciiTheme="minorHAnsi" w:eastAsia="Arial" w:hAnsiTheme="minorHAnsi" w:cstheme="minorHAnsi"/>
          <w:sz w:val="19"/>
          <w:szCs w:val="19"/>
        </w:rPr>
        <w:t xml:space="preserve"> </w:t>
      </w:r>
      <w:r w:rsidRPr="00F81E9E">
        <w:rPr>
          <w:rFonts w:asciiTheme="minorHAnsi" w:eastAsia="Arial" w:hAnsiTheme="minorHAnsi" w:cstheme="minorHAnsi"/>
          <w:w w:val="99"/>
          <w:sz w:val="19"/>
          <w:szCs w:val="19"/>
        </w:rPr>
        <w:t>THE</w:t>
      </w:r>
      <w:r w:rsidRPr="00F81E9E">
        <w:rPr>
          <w:rFonts w:asciiTheme="minorHAnsi" w:eastAsia="Arial" w:hAnsiTheme="minorHAnsi" w:cstheme="minorHAnsi"/>
          <w:sz w:val="19"/>
          <w:szCs w:val="19"/>
        </w:rPr>
        <w:t xml:space="preserve"> </w:t>
      </w:r>
      <w:r w:rsidRPr="00F81E9E">
        <w:rPr>
          <w:rFonts w:asciiTheme="minorHAnsi" w:eastAsia="Arial" w:hAnsiTheme="minorHAnsi" w:cstheme="minorHAnsi"/>
          <w:sz w:val="24"/>
          <w:szCs w:val="24"/>
        </w:rPr>
        <w:t>B</w:t>
      </w:r>
      <w:r w:rsidRPr="00F81E9E">
        <w:rPr>
          <w:rFonts w:asciiTheme="minorHAnsi" w:eastAsia="Arial" w:hAnsiTheme="minorHAnsi" w:cstheme="minorHAnsi"/>
          <w:w w:val="99"/>
          <w:sz w:val="19"/>
          <w:szCs w:val="19"/>
        </w:rPr>
        <w:t>ENEFICIARY</w:t>
      </w:r>
      <w:r w:rsidRPr="00F81E9E">
        <w:rPr>
          <w:rFonts w:asciiTheme="minorHAnsi" w:eastAsia="Arial" w:hAnsiTheme="minorHAnsi" w:cstheme="minorHAnsi"/>
          <w:b/>
          <w:sz w:val="24"/>
          <w:szCs w:val="24"/>
        </w:rPr>
        <w:t>]</w:t>
      </w:r>
    </w:p>
    <w:p w14:paraId="2A58AFF4" w14:textId="77777777" w:rsidR="00756AC2" w:rsidRPr="00B727C0" w:rsidRDefault="00756AC2">
      <w:pPr>
        <w:spacing w:before="5" w:line="240" w:lineRule="exact"/>
        <w:rPr>
          <w:rFonts w:asciiTheme="minorHAnsi" w:hAnsiTheme="minorHAnsi" w:cstheme="minorHAnsi"/>
          <w:sz w:val="24"/>
          <w:szCs w:val="24"/>
        </w:rPr>
      </w:pPr>
    </w:p>
    <w:p w14:paraId="2A58AFF5" w14:textId="77777777" w:rsidR="00756AC2" w:rsidRPr="00F81E9E" w:rsidRDefault="00161593">
      <w:pPr>
        <w:spacing w:before="29"/>
        <w:ind w:left="3320" w:right="3658"/>
        <w:jc w:val="center"/>
        <w:rPr>
          <w:rFonts w:asciiTheme="minorHAnsi" w:eastAsia="Arial" w:hAnsiTheme="minorHAnsi" w:cstheme="minorHAnsi"/>
          <w:sz w:val="24"/>
          <w:szCs w:val="24"/>
        </w:rPr>
      </w:pPr>
      <w:r w:rsidRPr="00F81E9E">
        <w:rPr>
          <w:rFonts w:asciiTheme="minorHAnsi" w:eastAsia="Arial" w:hAnsiTheme="minorHAnsi" w:cstheme="minorHAnsi"/>
          <w:b/>
          <w:sz w:val="24"/>
          <w:szCs w:val="24"/>
        </w:rPr>
        <w:t>DEED OF GUARANTEE</w:t>
      </w:r>
    </w:p>
    <w:p w14:paraId="2A58AFF6" w14:textId="77777777" w:rsidR="00756AC2" w:rsidRPr="00F81E9E" w:rsidRDefault="00756AC2">
      <w:pPr>
        <w:spacing w:line="120" w:lineRule="exact"/>
        <w:rPr>
          <w:rFonts w:asciiTheme="minorHAnsi" w:hAnsiTheme="minorHAnsi" w:cstheme="minorHAnsi"/>
          <w:sz w:val="12"/>
          <w:szCs w:val="12"/>
        </w:rPr>
      </w:pPr>
    </w:p>
    <w:p w14:paraId="2A58AFF7" w14:textId="77777777" w:rsidR="00756AC2" w:rsidRPr="00F81E9E" w:rsidRDefault="00161593">
      <w:pPr>
        <w:ind w:left="100"/>
        <w:rPr>
          <w:rFonts w:asciiTheme="minorHAnsi" w:eastAsia="Arial" w:hAnsiTheme="minorHAnsi" w:cstheme="minorHAnsi"/>
          <w:sz w:val="24"/>
          <w:szCs w:val="24"/>
        </w:rPr>
      </w:pPr>
      <w:r w:rsidRPr="00F81E9E">
        <w:rPr>
          <w:rFonts w:asciiTheme="minorHAnsi" w:eastAsia="Arial" w:hAnsiTheme="minorHAnsi" w:cstheme="minorHAnsi"/>
          <w:b/>
          <w:sz w:val="24"/>
          <w:szCs w:val="24"/>
        </w:rPr>
        <w:t xml:space="preserve">THIS DEED OF GUARANTEE </w:t>
      </w:r>
      <w:r w:rsidRPr="00F81E9E">
        <w:rPr>
          <w:rFonts w:asciiTheme="minorHAnsi" w:eastAsia="Arial" w:hAnsiTheme="minorHAnsi" w:cstheme="minorHAnsi"/>
          <w:sz w:val="24"/>
          <w:szCs w:val="24"/>
        </w:rPr>
        <w:t>is made the               day of                   20[  ]</w:t>
      </w:r>
    </w:p>
    <w:p w14:paraId="2A58AFF8" w14:textId="77777777" w:rsidR="00756AC2" w:rsidRPr="00F81E9E" w:rsidRDefault="00756AC2">
      <w:pPr>
        <w:spacing w:line="240" w:lineRule="exact"/>
        <w:rPr>
          <w:rFonts w:asciiTheme="minorHAnsi" w:hAnsiTheme="minorHAnsi" w:cstheme="minorHAnsi"/>
          <w:sz w:val="24"/>
          <w:szCs w:val="24"/>
        </w:rPr>
      </w:pPr>
    </w:p>
    <w:p w14:paraId="2A58AFF9" w14:textId="77777777" w:rsidR="00756AC2" w:rsidRPr="00F81E9E" w:rsidRDefault="00161593">
      <w:pPr>
        <w:spacing w:line="260" w:lineRule="exact"/>
        <w:ind w:left="100"/>
        <w:rPr>
          <w:rFonts w:asciiTheme="minorHAnsi" w:eastAsia="Arial" w:hAnsiTheme="minorHAnsi" w:cstheme="minorHAnsi"/>
          <w:sz w:val="24"/>
          <w:szCs w:val="24"/>
        </w:rPr>
      </w:pPr>
      <w:r w:rsidRPr="00F81E9E">
        <w:rPr>
          <w:rFonts w:asciiTheme="minorHAnsi" w:eastAsia="Arial" w:hAnsiTheme="minorHAnsi" w:cstheme="minorHAnsi"/>
          <w:b/>
          <w:position w:val="-1"/>
          <w:sz w:val="24"/>
          <w:szCs w:val="24"/>
        </w:rPr>
        <w:t>PROVIDED BY</w:t>
      </w:r>
      <w:r w:rsidRPr="00F81E9E">
        <w:rPr>
          <w:rFonts w:asciiTheme="minorHAnsi" w:eastAsia="Arial" w:hAnsiTheme="minorHAnsi" w:cstheme="minorHAnsi"/>
          <w:position w:val="-1"/>
          <w:sz w:val="24"/>
          <w:szCs w:val="24"/>
        </w:rPr>
        <w:t>:</w:t>
      </w:r>
    </w:p>
    <w:p w14:paraId="2A58AFFA" w14:textId="77777777" w:rsidR="00756AC2" w:rsidRPr="00F81E9E" w:rsidRDefault="00756AC2">
      <w:pPr>
        <w:spacing w:before="16" w:line="200" w:lineRule="exact"/>
        <w:rPr>
          <w:rFonts w:asciiTheme="minorHAnsi" w:hAnsiTheme="minorHAnsi" w:cstheme="minorHAnsi"/>
        </w:rPr>
      </w:pPr>
    </w:p>
    <w:p w14:paraId="2A58AFFB" w14:textId="77777777" w:rsidR="00756AC2" w:rsidRPr="00F81E9E" w:rsidRDefault="00F81E9E">
      <w:pPr>
        <w:spacing w:before="29"/>
        <w:ind w:left="100" w:right="534"/>
        <w:jc w:val="both"/>
        <w:rPr>
          <w:rFonts w:asciiTheme="minorHAnsi" w:eastAsia="Arial" w:hAnsiTheme="minorHAnsi" w:cstheme="minorHAnsi"/>
          <w:sz w:val="24"/>
          <w:szCs w:val="24"/>
        </w:rPr>
      </w:pPr>
      <w:r w:rsidRPr="00F81E9E">
        <w:rPr>
          <w:rFonts w:asciiTheme="minorHAnsi" w:hAnsiTheme="minorHAnsi" w:cstheme="minorHAnsi"/>
        </w:rPr>
        <w:pict w14:anchorId="2A58B131">
          <v:group id="_x0000_s1026" style="position:absolute;left:0;text-align:left;margin-left:71.5pt;margin-top:1.05pt;width:452.4pt;height:70pt;z-index:-251658240;mso-position-horizontal-relative:page" coordorigin="1430,21" coordsize="9048,1400">
            <v:shape id="_x0000_s1036" style="position:absolute;left:1440;top:31;width:9028;height:276" coordorigin="1440,31" coordsize="9028,276" path="m1440,307r9028,l10468,31r-9028,l1440,307xe" fillcolor="yellow" stroked="f">
              <v:path arrowok="t"/>
            </v:shape>
            <v:shape id="_x0000_s1035" style="position:absolute;left:2864;top:307;width:2206;height:276" coordorigin="2864,307" coordsize="2206,276" path="m2864,583r2206,l5070,307r-2206,l2864,583xe" fillcolor="yellow" stroked="f">
              <v:path arrowok="t"/>
            </v:shape>
            <v:shape id="_x0000_s1034" style="position:absolute;left:8317;top:307;width:2151;height:276" coordorigin="8317,307" coordsize="2151,276" path="m8317,583r2151,l10468,307r-2151,l8317,583xe" fillcolor="yellow" stroked="f">
              <v:path arrowok="t"/>
            </v:shape>
            <v:shape id="_x0000_s1033" style="position:absolute;left:1440;top:583;width:9028;height:276" coordorigin="1440,583" coordsize="9028,276" path="m1440,859r9028,l10468,583r-9028,l1440,859xe" fillcolor="yellow" stroked="f">
              <v:path arrowok="t"/>
            </v:shape>
            <v:shape id="_x0000_s1032" style="position:absolute;left:1440;top:859;width:1603;height:276" coordorigin="1440,859" coordsize="1603,276" path="m1440,1135r1604,l3044,859r-1604,l1440,1135xe" fillcolor="yellow" stroked="f">
              <v:path arrowok="t"/>
            </v:shape>
            <v:shape id="_x0000_s1031" style="position:absolute;left:4657;top:859;width:1603;height:276" coordorigin="4657,859" coordsize="1603,276" path="m4657,1135r1603,l6260,859r-1603,l4657,1135xe" fillcolor="yellow" stroked="f">
              <v:path arrowok="t"/>
            </v:shape>
            <v:shape id="_x0000_s1030" style="position:absolute;left:7792;top:859;width:1632;height:276" coordorigin="7792,859" coordsize="1632,276" path="m7792,1135r1632,l9424,859r-1632,l7792,1135xe" fillcolor="yellow" stroked="f">
              <v:path arrowok="t"/>
            </v:shape>
            <v:shape id="_x0000_s1029" style="position:absolute;left:9818;top:859;width:650;height:276" coordorigin="9818,859" coordsize="650,276" path="m9818,1135r650,l10468,859r-650,l9818,1135xe" fillcolor="yellow" stroked="f">
              <v:path arrowok="t"/>
            </v:shape>
            <v:shape id="_x0000_s1028" style="position:absolute;left:1440;top:1135;width:2230;height:276" coordorigin="1440,1135" coordsize="2230,276" path="m1440,1411r2230,l3670,1135r-2230,l1440,1411xe" fillcolor="yellow" stroked="f">
              <v:path arrowok="t"/>
            </v:shape>
            <v:shape id="_x0000_s1027" style="position:absolute;left:6606;top:1135;width:2120;height:276" coordorigin="6606,1135" coordsize="2120,276" path="m6606,1411r2119,l8725,1135r-2119,l6606,1411xe" fillcolor="yellow" stroked="f">
              <v:path arrowok="t"/>
            </v:shape>
            <w10:wrap anchorx="page"/>
          </v:group>
        </w:pict>
      </w:r>
      <w:r w:rsidR="00161593" w:rsidRPr="00F81E9E">
        <w:rPr>
          <w:rFonts w:asciiTheme="minorHAnsi" w:eastAsia="Arial" w:hAnsiTheme="minorHAnsi" w:cstheme="minorHAnsi"/>
          <w:sz w:val="24"/>
          <w:szCs w:val="24"/>
        </w:rPr>
        <w:t>[Insert the name of the Guarantor] [a company incorporated in England and Wales] with number [insert company no.] whose registered office is at [insert details of the Guarantor's registered office here] [OR] [a company incorporated under the laws of [insert country], registered in [insert country] with number [insert number] at [insert place of registration], whose principal office is at [insert office details] (</w:t>
      </w:r>
      <w:r w:rsidR="00161593" w:rsidRPr="00F81E9E">
        <w:rPr>
          <w:rFonts w:asciiTheme="minorHAnsi" w:eastAsia="Arial" w:hAnsiTheme="minorHAnsi" w:cstheme="minorHAnsi"/>
          <w:b/>
          <w:sz w:val="24"/>
          <w:szCs w:val="24"/>
        </w:rPr>
        <w:t>"Guarantor"</w:t>
      </w:r>
      <w:r w:rsidR="00161593" w:rsidRPr="00F81E9E">
        <w:rPr>
          <w:rFonts w:asciiTheme="minorHAnsi" w:eastAsia="Arial" w:hAnsiTheme="minorHAnsi" w:cstheme="minorHAnsi"/>
          <w:sz w:val="24"/>
          <w:szCs w:val="24"/>
        </w:rPr>
        <w:t>)</w:t>
      </w:r>
    </w:p>
    <w:p w14:paraId="2A58AFFC" w14:textId="77777777" w:rsidR="00756AC2" w:rsidRPr="00F81E9E" w:rsidRDefault="00756AC2">
      <w:pPr>
        <w:spacing w:line="120" w:lineRule="exact"/>
        <w:rPr>
          <w:rFonts w:asciiTheme="minorHAnsi" w:hAnsiTheme="minorHAnsi" w:cstheme="minorHAnsi"/>
          <w:sz w:val="12"/>
          <w:szCs w:val="12"/>
        </w:rPr>
      </w:pPr>
    </w:p>
    <w:p w14:paraId="2A58AFFD" w14:textId="77777777" w:rsidR="00756AC2" w:rsidRPr="00F81E9E" w:rsidRDefault="00161593">
      <w:pPr>
        <w:ind w:left="100" w:right="8279"/>
        <w:jc w:val="both"/>
        <w:rPr>
          <w:rFonts w:asciiTheme="minorHAnsi" w:eastAsia="Arial" w:hAnsiTheme="minorHAnsi" w:cstheme="minorHAnsi"/>
          <w:sz w:val="24"/>
          <w:szCs w:val="24"/>
        </w:rPr>
      </w:pPr>
      <w:r w:rsidRPr="00F81E9E">
        <w:rPr>
          <w:rFonts w:asciiTheme="minorHAnsi" w:eastAsia="Arial" w:hAnsiTheme="minorHAnsi" w:cstheme="minorHAnsi"/>
          <w:b/>
          <w:sz w:val="24"/>
          <w:szCs w:val="24"/>
        </w:rPr>
        <w:t>WHEREAS</w:t>
      </w:r>
      <w:r w:rsidRPr="00F81E9E">
        <w:rPr>
          <w:rFonts w:asciiTheme="minorHAnsi" w:eastAsia="Arial" w:hAnsiTheme="minorHAnsi" w:cstheme="minorHAnsi"/>
          <w:sz w:val="24"/>
          <w:szCs w:val="24"/>
        </w:rPr>
        <w:t>:</w:t>
      </w:r>
    </w:p>
    <w:p w14:paraId="2A58AFFE" w14:textId="77777777" w:rsidR="00756AC2" w:rsidRPr="00F81E9E" w:rsidRDefault="00756AC2">
      <w:pPr>
        <w:spacing w:line="240" w:lineRule="exact"/>
        <w:rPr>
          <w:rFonts w:asciiTheme="minorHAnsi" w:hAnsiTheme="minorHAnsi" w:cstheme="minorHAnsi"/>
          <w:sz w:val="24"/>
          <w:szCs w:val="24"/>
        </w:rPr>
      </w:pPr>
    </w:p>
    <w:p w14:paraId="2A58AFFF" w14:textId="77777777" w:rsidR="00756AC2" w:rsidRPr="00F81E9E" w:rsidRDefault="00161593">
      <w:pPr>
        <w:tabs>
          <w:tab w:val="left" w:pos="1100"/>
        </w:tabs>
        <w:ind w:left="1108" w:right="545" w:hanging="1008"/>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(A)</w:t>
      </w:r>
      <w:r w:rsidRPr="00F81E9E">
        <w:rPr>
          <w:rFonts w:asciiTheme="minorHAnsi" w:eastAsia="Arial" w:hAnsiTheme="minorHAnsi" w:cstheme="minorHAnsi"/>
          <w:sz w:val="24"/>
          <w:szCs w:val="24"/>
        </w:rPr>
        <w:tab/>
        <w:t>The Guarantor has agreed, in consideration of the Beneficiary entering into the  Guaranteed  Agreement  with  the  Supplier,  to  guarantee  all  of  the Supplier's obligations under the Guaranteed Agreement.</w:t>
      </w:r>
    </w:p>
    <w:p w14:paraId="2A58B000" w14:textId="77777777" w:rsidR="00756AC2" w:rsidRPr="00F81E9E" w:rsidRDefault="00756AC2">
      <w:pPr>
        <w:spacing w:before="20" w:line="220" w:lineRule="exact"/>
        <w:rPr>
          <w:rFonts w:asciiTheme="minorHAnsi" w:hAnsiTheme="minorHAnsi" w:cstheme="minorHAnsi"/>
          <w:sz w:val="22"/>
          <w:szCs w:val="22"/>
        </w:rPr>
      </w:pPr>
    </w:p>
    <w:p w14:paraId="2A58B001" w14:textId="77777777" w:rsidR="00756AC2" w:rsidRPr="00F81E9E" w:rsidRDefault="00161593">
      <w:pPr>
        <w:tabs>
          <w:tab w:val="left" w:pos="1100"/>
        </w:tabs>
        <w:ind w:left="1108" w:right="547" w:hanging="1008"/>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(B)</w:t>
      </w:r>
      <w:r w:rsidRPr="00F81E9E">
        <w:rPr>
          <w:rFonts w:asciiTheme="minorHAnsi" w:eastAsia="Arial" w:hAnsiTheme="minorHAnsi" w:cstheme="minorHAnsi"/>
          <w:sz w:val="24"/>
          <w:szCs w:val="24"/>
        </w:rPr>
        <w:tab/>
        <w:t>It is the intention of the Guarantor that this document be executed and take effect as a deed.</w:t>
      </w:r>
    </w:p>
    <w:p w14:paraId="2A58B002" w14:textId="77777777" w:rsidR="00756AC2" w:rsidRPr="00F81E9E" w:rsidRDefault="00756AC2">
      <w:pPr>
        <w:spacing w:line="240" w:lineRule="exact"/>
        <w:rPr>
          <w:rFonts w:asciiTheme="minorHAnsi" w:hAnsiTheme="minorHAnsi" w:cstheme="minorHAnsi"/>
          <w:sz w:val="24"/>
          <w:szCs w:val="24"/>
        </w:rPr>
      </w:pPr>
    </w:p>
    <w:p w14:paraId="2A58B003" w14:textId="77777777" w:rsidR="00756AC2" w:rsidRPr="00F81E9E" w:rsidRDefault="00161593">
      <w:pPr>
        <w:ind w:left="100" w:right="545"/>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Now in consideration of the Beneficiary entering into the Guaranteed Agreement, the</w:t>
      </w:r>
    </w:p>
    <w:p w14:paraId="2A58B004" w14:textId="77777777" w:rsidR="00756AC2" w:rsidRPr="00F81E9E" w:rsidRDefault="00161593">
      <w:pPr>
        <w:ind w:left="100" w:right="2251"/>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Guarantor hereby agrees for the benefit of the Beneficiary as follows:</w:t>
      </w:r>
    </w:p>
    <w:p w14:paraId="2A58B005" w14:textId="77777777" w:rsidR="00756AC2" w:rsidRPr="00F81E9E" w:rsidRDefault="00756AC2">
      <w:pPr>
        <w:spacing w:line="240" w:lineRule="exact"/>
        <w:rPr>
          <w:rFonts w:asciiTheme="minorHAnsi" w:hAnsiTheme="minorHAnsi" w:cstheme="minorHAnsi"/>
          <w:sz w:val="24"/>
          <w:szCs w:val="24"/>
        </w:rPr>
      </w:pPr>
    </w:p>
    <w:p w14:paraId="2A58B006" w14:textId="77777777" w:rsidR="00756AC2" w:rsidRPr="00F81E9E" w:rsidRDefault="00161593">
      <w:pPr>
        <w:ind w:left="100" w:right="4927"/>
        <w:jc w:val="both"/>
        <w:rPr>
          <w:rFonts w:asciiTheme="minorHAnsi" w:eastAsia="Arial" w:hAnsiTheme="minorHAnsi" w:cstheme="minorHAnsi"/>
          <w:sz w:val="24"/>
          <w:szCs w:val="24"/>
        </w:rPr>
      </w:pPr>
      <w:r w:rsidRPr="00F81E9E">
        <w:rPr>
          <w:rFonts w:asciiTheme="minorHAnsi" w:eastAsia="Arial" w:hAnsiTheme="minorHAnsi" w:cstheme="minorHAnsi"/>
          <w:b/>
          <w:sz w:val="24"/>
          <w:szCs w:val="24"/>
        </w:rPr>
        <w:t>1.  DEFINITIONS AND INTERPRETATION</w:t>
      </w:r>
    </w:p>
    <w:p w14:paraId="2A58B007" w14:textId="77777777" w:rsidR="00756AC2" w:rsidRPr="00F81E9E" w:rsidRDefault="00756AC2">
      <w:pPr>
        <w:spacing w:line="120" w:lineRule="exact"/>
        <w:rPr>
          <w:rFonts w:asciiTheme="minorHAnsi" w:hAnsiTheme="minorHAnsi" w:cstheme="minorHAnsi"/>
          <w:sz w:val="12"/>
          <w:szCs w:val="12"/>
        </w:rPr>
      </w:pPr>
    </w:p>
    <w:p w14:paraId="2A58B008" w14:textId="77777777" w:rsidR="00756AC2" w:rsidRPr="00F81E9E" w:rsidRDefault="00161593">
      <w:pPr>
        <w:ind w:left="460"/>
        <w:rPr>
          <w:rFonts w:asciiTheme="minorHAnsi" w:eastAsia="Arial" w:hAnsiTheme="minorHAnsi" w:cstheme="minorHAnsi"/>
          <w:sz w:val="24"/>
          <w:szCs w:val="24"/>
        </w:rPr>
      </w:pPr>
      <w:r w:rsidRPr="00F81E9E">
        <w:rPr>
          <w:rFonts w:asciiTheme="minorHAnsi" w:eastAsia="Arial" w:hAnsiTheme="minorHAnsi" w:cstheme="minorHAnsi"/>
          <w:sz w:val="24"/>
          <w:szCs w:val="24"/>
        </w:rPr>
        <w:t>In this Deed of Guarantee:</w:t>
      </w:r>
    </w:p>
    <w:p w14:paraId="2A58B009" w14:textId="77777777" w:rsidR="00756AC2" w:rsidRPr="00F81E9E" w:rsidRDefault="00756AC2">
      <w:pPr>
        <w:spacing w:line="120" w:lineRule="exact"/>
        <w:rPr>
          <w:rFonts w:asciiTheme="minorHAnsi" w:hAnsiTheme="minorHAnsi" w:cstheme="minorHAnsi"/>
          <w:sz w:val="12"/>
          <w:szCs w:val="12"/>
        </w:rPr>
      </w:pPr>
    </w:p>
    <w:p w14:paraId="2A58B00A" w14:textId="77777777" w:rsidR="00756AC2" w:rsidRPr="00F81E9E" w:rsidRDefault="00161593">
      <w:pPr>
        <w:ind w:left="1528" w:right="546" w:hanging="72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1.1      unless  defined  elsewhere  in  this  Deed  of  Guarantee  or  the  context requires otherwise, defined terms shall have the same meaning as they have for the purposes of the Guaranteed Agreement;</w:t>
      </w:r>
    </w:p>
    <w:p w14:paraId="2A58B00B" w14:textId="77777777" w:rsidR="00756AC2" w:rsidRPr="00F81E9E" w:rsidRDefault="00161593">
      <w:pPr>
        <w:spacing w:before="6" w:line="380" w:lineRule="atLeast"/>
        <w:ind w:left="820" w:right="542" w:hanging="12"/>
        <w:rPr>
          <w:rFonts w:asciiTheme="minorHAnsi" w:eastAsia="Arial" w:hAnsiTheme="minorHAnsi" w:cstheme="minorHAnsi"/>
          <w:sz w:val="24"/>
          <w:szCs w:val="24"/>
        </w:rPr>
      </w:pPr>
      <w:r w:rsidRPr="00F81E9E">
        <w:rPr>
          <w:rFonts w:asciiTheme="minorHAnsi" w:eastAsia="Arial" w:hAnsiTheme="minorHAnsi" w:cstheme="minorHAnsi"/>
          <w:sz w:val="24"/>
          <w:szCs w:val="24"/>
        </w:rPr>
        <w:t>1.2      the words and phrases below shall have the following meanings: [</w:t>
      </w:r>
      <w:r w:rsidRPr="00F81E9E">
        <w:rPr>
          <w:rFonts w:asciiTheme="minorHAnsi" w:eastAsia="Arial" w:hAnsiTheme="minorHAnsi" w:cstheme="minorHAnsi"/>
          <w:b/>
          <w:sz w:val="24"/>
          <w:szCs w:val="24"/>
        </w:rPr>
        <w:t xml:space="preserve">Guidance Note: </w:t>
      </w:r>
      <w:r w:rsidRPr="00F81E9E">
        <w:rPr>
          <w:rFonts w:asciiTheme="minorHAnsi" w:eastAsia="Arial" w:hAnsiTheme="minorHAnsi" w:cstheme="minorHAnsi"/>
          <w:sz w:val="24"/>
          <w:szCs w:val="24"/>
        </w:rPr>
        <w:t>Insert and/or settle Definitions, including from the following</w:t>
      </w:r>
    </w:p>
    <w:p w14:paraId="2A58B00C" w14:textId="77777777" w:rsidR="00756AC2" w:rsidRPr="00F81E9E" w:rsidRDefault="00161593">
      <w:pPr>
        <w:ind w:left="820"/>
        <w:rPr>
          <w:rFonts w:asciiTheme="minorHAnsi" w:eastAsia="Arial" w:hAnsiTheme="minorHAnsi" w:cstheme="minorHAnsi"/>
          <w:sz w:val="24"/>
          <w:szCs w:val="24"/>
        </w:rPr>
      </w:pPr>
      <w:r w:rsidRPr="00F81E9E">
        <w:rPr>
          <w:rFonts w:asciiTheme="minorHAnsi" w:eastAsia="Arial" w:hAnsiTheme="minorHAnsi" w:cstheme="minorHAnsi"/>
          <w:sz w:val="24"/>
          <w:szCs w:val="24"/>
        </w:rPr>
        <w:t>list, for the Guarantee]</w:t>
      </w:r>
    </w:p>
    <w:p w14:paraId="2A58B00D" w14:textId="77777777" w:rsidR="00756AC2" w:rsidRPr="00F81E9E" w:rsidRDefault="00756AC2">
      <w:pPr>
        <w:spacing w:line="120" w:lineRule="exact"/>
        <w:rPr>
          <w:rFonts w:asciiTheme="minorHAnsi" w:hAnsiTheme="minorHAnsi" w:cstheme="minorHAnsi"/>
          <w:sz w:val="12"/>
          <w:szCs w:val="12"/>
        </w:rPr>
      </w:pPr>
    </w:p>
    <w:p w14:paraId="2A58B00E" w14:textId="77777777" w:rsidR="00756AC2" w:rsidRPr="00F81E9E" w:rsidRDefault="00161593">
      <w:pPr>
        <w:ind w:left="4003" w:right="72" w:hanging="3068"/>
        <w:jc w:val="both"/>
        <w:rPr>
          <w:rFonts w:asciiTheme="minorHAnsi" w:eastAsia="Arial" w:hAnsiTheme="minorHAnsi" w:cstheme="minorHAnsi"/>
          <w:sz w:val="24"/>
          <w:szCs w:val="24"/>
        </w:rPr>
      </w:pPr>
      <w:r w:rsidRPr="00F81E9E">
        <w:rPr>
          <w:rFonts w:asciiTheme="minorHAnsi" w:eastAsia="Arial" w:hAnsiTheme="minorHAnsi" w:cstheme="minorHAnsi"/>
          <w:b/>
          <w:sz w:val="24"/>
          <w:szCs w:val="24"/>
        </w:rPr>
        <w:t xml:space="preserve">"Beneficiary(s)"                   </w:t>
      </w:r>
      <w:proofErr w:type="gramStart"/>
      <w:r w:rsidRPr="00F81E9E">
        <w:rPr>
          <w:rFonts w:asciiTheme="minorHAnsi" w:eastAsia="Arial" w:hAnsiTheme="minorHAnsi" w:cstheme="minorHAnsi"/>
          <w:sz w:val="24"/>
          <w:szCs w:val="24"/>
        </w:rPr>
        <w:t>means  [</w:t>
      </w:r>
      <w:proofErr w:type="gramEnd"/>
      <w:r w:rsidRPr="00F81E9E">
        <w:rPr>
          <w:rFonts w:asciiTheme="minorHAnsi" w:eastAsia="Arial" w:hAnsiTheme="minorHAnsi" w:cstheme="minorHAnsi"/>
          <w:sz w:val="24"/>
          <w:szCs w:val="24"/>
        </w:rPr>
        <w:t>all  Buyers  under  the  Call-Off  Contracts] [</w:t>
      </w:r>
      <w:r w:rsidRPr="00F81E9E">
        <w:rPr>
          <w:rFonts w:asciiTheme="minorHAnsi" w:eastAsia="Arial" w:hAnsiTheme="minorHAnsi" w:cstheme="minorHAnsi"/>
          <w:b/>
          <w:i/>
          <w:sz w:val="24"/>
          <w:szCs w:val="24"/>
        </w:rPr>
        <w:t>insert name of the Buyer with whom the Supplier enters into a Call-Off Contract</w:t>
      </w:r>
      <w:r w:rsidRPr="00F81E9E">
        <w:rPr>
          <w:rFonts w:asciiTheme="minorHAnsi" w:eastAsia="Arial" w:hAnsiTheme="minorHAnsi" w:cstheme="minorHAnsi"/>
          <w:sz w:val="24"/>
          <w:szCs w:val="24"/>
        </w:rPr>
        <w:t>] and "Beneficiaries" shall be construed accordingly;</w:t>
      </w:r>
    </w:p>
    <w:p w14:paraId="2A58B00F" w14:textId="77777777" w:rsidR="00756AC2" w:rsidRPr="00F81E9E" w:rsidRDefault="00756AC2">
      <w:pPr>
        <w:spacing w:line="120" w:lineRule="exact"/>
        <w:rPr>
          <w:rFonts w:asciiTheme="minorHAnsi" w:hAnsiTheme="minorHAnsi" w:cstheme="minorHAnsi"/>
          <w:sz w:val="12"/>
          <w:szCs w:val="12"/>
        </w:rPr>
      </w:pPr>
    </w:p>
    <w:p w14:paraId="2A58B010" w14:textId="77777777" w:rsidR="00756AC2" w:rsidRPr="00F81E9E" w:rsidRDefault="00161593">
      <w:pPr>
        <w:ind w:left="936"/>
        <w:rPr>
          <w:rFonts w:asciiTheme="minorHAnsi" w:eastAsia="Arial" w:hAnsiTheme="minorHAnsi" w:cstheme="minorHAnsi"/>
          <w:sz w:val="24"/>
          <w:szCs w:val="24"/>
        </w:rPr>
      </w:pPr>
      <w:r w:rsidRPr="00F81E9E">
        <w:rPr>
          <w:rFonts w:asciiTheme="minorHAnsi" w:eastAsia="Arial" w:hAnsiTheme="minorHAnsi" w:cstheme="minorHAnsi"/>
          <w:b/>
          <w:sz w:val="24"/>
          <w:szCs w:val="24"/>
        </w:rPr>
        <w:t xml:space="preserve">"Call-Off Contract"              </w:t>
      </w:r>
      <w:proofErr w:type="gramStart"/>
      <w:r w:rsidRPr="00F81E9E">
        <w:rPr>
          <w:rFonts w:asciiTheme="minorHAnsi" w:eastAsia="Arial" w:hAnsiTheme="minorHAnsi" w:cstheme="minorHAnsi"/>
          <w:sz w:val="24"/>
          <w:szCs w:val="24"/>
        </w:rPr>
        <w:t>has  the</w:t>
      </w:r>
      <w:proofErr w:type="gramEnd"/>
      <w:r w:rsidRPr="00F81E9E">
        <w:rPr>
          <w:rFonts w:asciiTheme="minorHAnsi" w:eastAsia="Arial" w:hAnsiTheme="minorHAnsi" w:cstheme="minorHAnsi"/>
          <w:sz w:val="24"/>
          <w:szCs w:val="24"/>
        </w:rPr>
        <w:t xml:space="preserve">  meaning   given   to   it   in  the   Framework</w:t>
      </w:r>
    </w:p>
    <w:p w14:paraId="2A58B011" w14:textId="77777777" w:rsidR="00756AC2" w:rsidRPr="00F81E9E" w:rsidRDefault="00161593">
      <w:pPr>
        <w:ind w:left="3965" w:right="4690"/>
        <w:jc w:val="center"/>
        <w:rPr>
          <w:rFonts w:asciiTheme="minorHAnsi" w:eastAsia="Arial" w:hAnsiTheme="minorHAnsi" w:cstheme="minorHAnsi"/>
          <w:sz w:val="24"/>
          <w:szCs w:val="24"/>
        </w:rPr>
      </w:pPr>
      <w:r w:rsidRPr="00F81E9E">
        <w:rPr>
          <w:rFonts w:asciiTheme="minorHAnsi" w:eastAsia="Arial" w:hAnsiTheme="minorHAnsi" w:cstheme="minorHAnsi"/>
          <w:sz w:val="24"/>
          <w:szCs w:val="24"/>
        </w:rPr>
        <w:t>Contract;</w:t>
      </w:r>
    </w:p>
    <w:p w14:paraId="2A58B012" w14:textId="77777777" w:rsidR="00756AC2" w:rsidRPr="00F81E9E" w:rsidRDefault="00756AC2">
      <w:pPr>
        <w:spacing w:line="120" w:lineRule="exact"/>
        <w:rPr>
          <w:rFonts w:asciiTheme="minorHAnsi" w:hAnsiTheme="minorHAnsi" w:cstheme="minorHAnsi"/>
          <w:sz w:val="12"/>
          <w:szCs w:val="12"/>
        </w:rPr>
      </w:pPr>
    </w:p>
    <w:p w14:paraId="2A58B013" w14:textId="77777777" w:rsidR="00756AC2" w:rsidRPr="00F81E9E" w:rsidRDefault="00161593">
      <w:pPr>
        <w:ind w:left="4003" w:right="73" w:hanging="3068"/>
        <w:jc w:val="both"/>
        <w:rPr>
          <w:rFonts w:asciiTheme="minorHAnsi" w:eastAsia="Arial" w:hAnsiTheme="minorHAnsi" w:cstheme="minorHAnsi"/>
          <w:sz w:val="24"/>
          <w:szCs w:val="24"/>
        </w:rPr>
        <w:sectPr w:rsidR="00756AC2" w:rsidRPr="00F81E9E">
          <w:pgSz w:w="11920" w:h="16840"/>
          <w:pgMar w:top="1160" w:right="860" w:bottom="280" w:left="1340" w:header="731" w:footer="1171" w:gutter="0"/>
          <w:cols w:space="720"/>
        </w:sectPr>
      </w:pPr>
      <w:r w:rsidRPr="00F81E9E">
        <w:rPr>
          <w:rFonts w:asciiTheme="minorHAnsi" w:eastAsia="Arial" w:hAnsiTheme="minorHAnsi" w:cstheme="minorHAnsi"/>
          <w:b/>
          <w:sz w:val="24"/>
          <w:szCs w:val="24"/>
        </w:rPr>
        <w:t xml:space="preserve">“Framework Contract”       </w:t>
      </w:r>
      <w:r w:rsidRPr="00F81E9E">
        <w:rPr>
          <w:rFonts w:asciiTheme="minorHAnsi" w:eastAsia="Arial" w:hAnsiTheme="minorHAnsi" w:cstheme="minorHAnsi"/>
          <w:sz w:val="24"/>
          <w:szCs w:val="24"/>
        </w:rPr>
        <w:t>means the framework contract  [</w:t>
      </w:r>
      <w:r w:rsidRPr="00F81E9E">
        <w:rPr>
          <w:rFonts w:asciiTheme="minorHAnsi" w:eastAsia="Arial" w:hAnsiTheme="minorHAnsi" w:cstheme="minorHAnsi"/>
          <w:b/>
          <w:sz w:val="24"/>
          <w:szCs w:val="24"/>
        </w:rPr>
        <w:t>insert RM number and name of the framework</w:t>
      </w:r>
      <w:r w:rsidRPr="00F81E9E">
        <w:rPr>
          <w:rFonts w:asciiTheme="minorHAnsi" w:eastAsia="Arial" w:hAnsiTheme="minorHAnsi" w:cstheme="minorHAnsi"/>
          <w:sz w:val="24"/>
          <w:szCs w:val="24"/>
        </w:rPr>
        <w:t>] between the Minister for  the  Cabinet  Office  represented  by  its  executive agency  the  Crown  Commercial  Service  and  the Supplier;</w:t>
      </w:r>
    </w:p>
    <w:p w14:paraId="2A58B014" w14:textId="77777777" w:rsidR="00756AC2" w:rsidRPr="00F81E9E" w:rsidRDefault="00756AC2">
      <w:pPr>
        <w:spacing w:before="10" w:line="100" w:lineRule="exact"/>
        <w:rPr>
          <w:rFonts w:asciiTheme="minorHAnsi" w:hAnsiTheme="minorHAnsi" w:cstheme="minorHAnsi"/>
          <w:sz w:val="11"/>
          <w:szCs w:val="11"/>
        </w:rPr>
      </w:pPr>
    </w:p>
    <w:p w14:paraId="2A58B015" w14:textId="77777777" w:rsidR="00756AC2" w:rsidRPr="00F81E9E" w:rsidRDefault="00161593">
      <w:pPr>
        <w:ind w:left="936" w:right="-61"/>
        <w:rPr>
          <w:rFonts w:asciiTheme="minorHAnsi" w:eastAsia="Arial" w:hAnsiTheme="minorHAnsi" w:cstheme="minorHAnsi"/>
          <w:sz w:val="24"/>
          <w:szCs w:val="24"/>
        </w:rPr>
      </w:pPr>
      <w:r w:rsidRPr="00F81E9E">
        <w:rPr>
          <w:rFonts w:asciiTheme="minorHAnsi" w:eastAsia="Arial" w:hAnsiTheme="minorHAnsi" w:cstheme="minorHAnsi"/>
          <w:b/>
          <w:sz w:val="24"/>
          <w:szCs w:val="24"/>
        </w:rPr>
        <w:t>"Guaranteed</w:t>
      </w:r>
    </w:p>
    <w:p w14:paraId="2A58B016" w14:textId="77777777" w:rsidR="00756AC2" w:rsidRPr="00F81E9E" w:rsidRDefault="00161593">
      <w:pPr>
        <w:ind w:left="936"/>
        <w:rPr>
          <w:rFonts w:asciiTheme="minorHAnsi" w:eastAsia="Arial" w:hAnsiTheme="minorHAnsi" w:cstheme="minorHAnsi"/>
          <w:sz w:val="24"/>
          <w:szCs w:val="24"/>
        </w:rPr>
      </w:pPr>
      <w:r w:rsidRPr="00F81E9E">
        <w:rPr>
          <w:rFonts w:asciiTheme="minorHAnsi" w:eastAsia="Arial" w:hAnsiTheme="minorHAnsi" w:cstheme="minorHAnsi"/>
          <w:b/>
          <w:sz w:val="24"/>
          <w:szCs w:val="24"/>
        </w:rPr>
        <w:t>Agreement"</w:t>
      </w:r>
    </w:p>
    <w:p w14:paraId="2A58B017" w14:textId="77777777" w:rsidR="00756AC2" w:rsidRPr="00F81E9E" w:rsidRDefault="00161593">
      <w:pPr>
        <w:spacing w:before="10" w:line="100" w:lineRule="exact"/>
        <w:rPr>
          <w:rFonts w:asciiTheme="minorHAnsi" w:hAnsiTheme="minorHAnsi" w:cstheme="minorHAnsi"/>
          <w:sz w:val="11"/>
          <w:szCs w:val="11"/>
        </w:rPr>
      </w:pPr>
      <w:r w:rsidRPr="00F81E9E">
        <w:rPr>
          <w:rFonts w:asciiTheme="minorHAnsi" w:hAnsiTheme="minorHAnsi" w:cstheme="minorHAnsi"/>
        </w:rPr>
        <w:br w:type="column"/>
      </w:r>
    </w:p>
    <w:p w14:paraId="2A58B018" w14:textId="77777777" w:rsidR="00756AC2" w:rsidRPr="00F81E9E" w:rsidRDefault="00161593">
      <w:pPr>
        <w:ind w:right="71"/>
        <w:jc w:val="both"/>
        <w:rPr>
          <w:rFonts w:asciiTheme="minorHAnsi" w:eastAsia="Arial" w:hAnsiTheme="minorHAnsi" w:cstheme="minorHAnsi"/>
          <w:sz w:val="24"/>
          <w:szCs w:val="24"/>
        </w:rPr>
        <w:sectPr w:rsidR="00756AC2" w:rsidRPr="00F81E9E">
          <w:type w:val="continuous"/>
          <w:pgSz w:w="11920" w:h="16840"/>
          <w:pgMar w:top="1160" w:right="860" w:bottom="280" w:left="1340" w:header="720" w:footer="720" w:gutter="0"/>
          <w:cols w:num="2" w:space="720" w:equalWidth="0">
            <w:col w:w="2385" w:space="1618"/>
            <w:col w:w="5717"/>
          </w:cols>
        </w:sectPr>
      </w:pPr>
      <w:r w:rsidRPr="00F81E9E">
        <w:rPr>
          <w:rFonts w:asciiTheme="minorHAnsi" w:eastAsia="Arial" w:hAnsiTheme="minorHAnsi" w:cstheme="minorHAnsi"/>
          <w:sz w:val="24"/>
          <w:szCs w:val="24"/>
        </w:rPr>
        <w:t>means [each Call-Off Contract] [the Call-Off Contract] made between the Beneficiary and the Supplier [from time to time] [</w:t>
      </w:r>
      <w:r w:rsidRPr="00F81E9E">
        <w:rPr>
          <w:rFonts w:asciiTheme="minorHAnsi" w:eastAsia="Arial" w:hAnsiTheme="minorHAnsi" w:cstheme="minorHAnsi"/>
          <w:b/>
          <w:i/>
          <w:sz w:val="24"/>
          <w:szCs w:val="24"/>
        </w:rPr>
        <w:t xml:space="preserve">on </w:t>
      </w:r>
      <w:r w:rsidRPr="00F81E9E">
        <w:rPr>
          <w:rFonts w:asciiTheme="minorHAnsi" w:eastAsia="Arial" w:hAnsiTheme="minorHAnsi" w:cstheme="minorHAnsi"/>
          <w:b/>
          <w:sz w:val="24"/>
          <w:szCs w:val="24"/>
        </w:rPr>
        <w:t>insert date</w:t>
      </w:r>
      <w:r w:rsidRPr="00F81E9E">
        <w:rPr>
          <w:rFonts w:asciiTheme="minorHAnsi" w:eastAsia="Arial" w:hAnsiTheme="minorHAnsi" w:cstheme="minorHAnsi"/>
          <w:sz w:val="24"/>
          <w:szCs w:val="24"/>
        </w:rPr>
        <w:t>];</w:t>
      </w:r>
    </w:p>
    <w:p w14:paraId="2A58B019" w14:textId="77777777" w:rsidR="00756AC2" w:rsidRPr="00F81E9E" w:rsidRDefault="00756AC2">
      <w:pPr>
        <w:spacing w:before="5" w:line="240" w:lineRule="exact"/>
        <w:rPr>
          <w:rFonts w:asciiTheme="minorHAnsi" w:hAnsiTheme="minorHAnsi" w:cstheme="minorHAnsi"/>
          <w:sz w:val="24"/>
          <w:szCs w:val="24"/>
        </w:rPr>
        <w:sectPr w:rsidR="00756AC2" w:rsidRPr="00F81E9E">
          <w:pgSz w:w="11920" w:h="16840"/>
          <w:pgMar w:top="1160" w:right="860" w:bottom="280" w:left="1340" w:header="731" w:footer="1171" w:gutter="0"/>
          <w:cols w:space="720"/>
        </w:sectPr>
      </w:pPr>
    </w:p>
    <w:p w14:paraId="2A58B01A" w14:textId="77777777" w:rsidR="00756AC2" w:rsidRPr="00F81E9E" w:rsidRDefault="00161593">
      <w:pPr>
        <w:spacing w:before="29"/>
        <w:ind w:left="936" w:right="-61"/>
        <w:rPr>
          <w:rFonts w:asciiTheme="minorHAnsi" w:eastAsia="Arial" w:hAnsiTheme="minorHAnsi" w:cstheme="minorHAnsi"/>
          <w:sz w:val="24"/>
          <w:szCs w:val="24"/>
        </w:rPr>
      </w:pPr>
      <w:r w:rsidRPr="00F81E9E">
        <w:rPr>
          <w:rFonts w:asciiTheme="minorHAnsi" w:eastAsia="Arial" w:hAnsiTheme="minorHAnsi" w:cstheme="minorHAnsi"/>
          <w:b/>
          <w:sz w:val="24"/>
          <w:szCs w:val="24"/>
        </w:rPr>
        <w:t>"Guaranteed</w:t>
      </w:r>
    </w:p>
    <w:p w14:paraId="2A58B01B" w14:textId="77777777" w:rsidR="00756AC2" w:rsidRPr="00F81E9E" w:rsidRDefault="00161593">
      <w:pPr>
        <w:ind w:left="936" w:right="-43"/>
        <w:rPr>
          <w:rFonts w:asciiTheme="minorHAnsi" w:eastAsia="Arial" w:hAnsiTheme="minorHAnsi" w:cstheme="minorHAnsi"/>
          <w:sz w:val="24"/>
          <w:szCs w:val="24"/>
        </w:rPr>
      </w:pPr>
      <w:r w:rsidRPr="00F81E9E">
        <w:rPr>
          <w:rFonts w:asciiTheme="minorHAnsi" w:eastAsia="Arial" w:hAnsiTheme="minorHAnsi" w:cstheme="minorHAnsi"/>
          <w:b/>
          <w:sz w:val="24"/>
          <w:szCs w:val="24"/>
        </w:rPr>
        <w:t>Obligations"</w:t>
      </w:r>
    </w:p>
    <w:p w14:paraId="2A58B01C" w14:textId="77777777" w:rsidR="00756AC2" w:rsidRPr="00F81E9E" w:rsidRDefault="00161593">
      <w:pPr>
        <w:spacing w:before="29"/>
        <w:ind w:right="70"/>
        <w:jc w:val="both"/>
        <w:rPr>
          <w:rFonts w:asciiTheme="minorHAnsi" w:eastAsia="Arial" w:hAnsiTheme="minorHAnsi" w:cstheme="minorHAnsi"/>
          <w:sz w:val="24"/>
          <w:szCs w:val="24"/>
        </w:rPr>
        <w:sectPr w:rsidR="00756AC2" w:rsidRPr="00F81E9E">
          <w:type w:val="continuous"/>
          <w:pgSz w:w="11920" w:h="16840"/>
          <w:pgMar w:top="1160" w:right="860" w:bottom="280" w:left="1340" w:header="720" w:footer="720" w:gutter="0"/>
          <w:cols w:num="2" w:space="720" w:equalWidth="0">
            <w:col w:w="2385" w:space="1618"/>
            <w:col w:w="5717"/>
          </w:cols>
        </w:sectPr>
      </w:pPr>
      <w:r w:rsidRPr="00F81E9E">
        <w:rPr>
          <w:rFonts w:asciiTheme="minorHAnsi" w:hAnsiTheme="minorHAnsi" w:cstheme="minorHAnsi"/>
        </w:rPr>
        <w:br w:type="column"/>
      </w:r>
      <w:r w:rsidRPr="00F81E9E">
        <w:rPr>
          <w:rFonts w:asciiTheme="minorHAnsi" w:eastAsia="Arial" w:hAnsiTheme="minorHAnsi" w:cstheme="minorHAnsi"/>
          <w:sz w:val="24"/>
          <w:szCs w:val="24"/>
        </w:rPr>
        <w:t>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p w14:paraId="2A58B01D" w14:textId="77777777" w:rsidR="00756AC2" w:rsidRPr="00F81E9E" w:rsidRDefault="00756AC2">
      <w:pPr>
        <w:spacing w:line="120" w:lineRule="exact"/>
        <w:rPr>
          <w:rFonts w:asciiTheme="minorHAnsi" w:hAnsiTheme="minorHAnsi" w:cstheme="minorHAnsi"/>
          <w:sz w:val="12"/>
          <w:szCs w:val="12"/>
        </w:rPr>
      </w:pPr>
    </w:p>
    <w:p w14:paraId="2A58B01E" w14:textId="77777777" w:rsidR="00756AC2" w:rsidRPr="00F81E9E" w:rsidRDefault="00161593">
      <w:pPr>
        <w:ind w:left="4003" w:right="76" w:hanging="3068"/>
        <w:jc w:val="both"/>
        <w:rPr>
          <w:rFonts w:asciiTheme="minorHAnsi" w:eastAsia="Arial" w:hAnsiTheme="minorHAnsi" w:cstheme="minorHAnsi"/>
          <w:sz w:val="24"/>
          <w:szCs w:val="24"/>
        </w:rPr>
      </w:pPr>
      <w:r w:rsidRPr="00F81E9E">
        <w:rPr>
          <w:rFonts w:asciiTheme="minorHAnsi" w:eastAsia="Arial" w:hAnsiTheme="minorHAnsi" w:cstheme="minorHAnsi"/>
          <w:b/>
          <w:sz w:val="24"/>
          <w:szCs w:val="24"/>
        </w:rPr>
        <w:t xml:space="preserve">“Supplier”                            </w:t>
      </w:r>
      <w:r w:rsidRPr="00F81E9E">
        <w:rPr>
          <w:rFonts w:asciiTheme="minorHAnsi" w:eastAsia="Arial" w:hAnsiTheme="minorHAnsi" w:cstheme="minorHAnsi"/>
          <w:sz w:val="24"/>
          <w:szCs w:val="24"/>
        </w:rPr>
        <w:t>means  [</w:t>
      </w:r>
      <w:r w:rsidRPr="00F81E9E">
        <w:rPr>
          <w:rFonts w:asciiTheme="minorHAnsi" w:eastAsia="Arial" w:hAnsiTheme="minorHAnsi" w:cstheme="minorHAnsi"/>
          <w:b/>
          <w:sz w:val="24"/>
          <w:szCs w:val="24"/>
        </w:rPr>
        <w:t xml:space="preserve">Insert  </w:t>
      </w:r>
      <w:r w:rsidRPr="00F81E9E">
        <w:rPr>
          <w:rFonts w:asciiTheme="minorHAnsi" w:eastAsia="Arial" w:hAnsiTheme="minorHAnsi" w:cstheme="minorHAnsi"/>
          <w:sz w:val="24"/>
          <w:szCs w:val="24"/>
        </w:rPr>
        <w:t>the  name,  address  and  registration number  of  the  Supplier  as  each  appears  in  the Framework Award Form].</w:t>
      </w:r>
    </w:p>
    <w:p w14:paraId="2A58B01F" w14:textId="77777777" w:rsidR="00756AC2" w:rsidRPr="00F81E9E" w:rsidRDefault="00756AC2">
      <w:pPr>
        <w:spacing w:line="240" w:lineRule="exact"/>
        <w:rPr>
          <w:rFonts w:asciiTheme="minorHAnsi" w:hAnsiTheme="minorHAnsi" w:cstheme="minorHAnsi"/>
          <w:sz w:val="24"/>
          <w:szCs w:val="24"/>
        </w:rPr>
      </w:pPr>
    </w:p>
    <w:p w14:paraId="2A58B020" w14:textId="77777777" w:rsidR="00756AC2" w:rsidRPr="00F81E9E" w:rsidRDefault="00161593">
      <w:pPr>
        <w:ind w:left="1528" w:right="539" w:hanging="72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1.3      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14:paraId="2A58B021" w14:textId="77777777" w:rsidR="00756AC2" w:rsidRPr="00F81E9E" w:rsidRDefault="00756AC2">
      <w:pPr>
        <w:spacing w:before="10" w:line="100" w:lineRule="exact"/>
        <w:rPr>
          <w:rFonts w:asciiTheme="minorHAnsi" w:hAnsiTheme="minorHAnsi" w:cstheme="minorHAnsi"/>
          <w:sz w:val="11"/>
          <w:szCs w:val="11"/>
        </w:rPr>
      </w:pPr>
    </w:p>
    <w:p w14:paraId="2A58B022" w14:textId="77777777" w:rsidR="00756AC2" w:rsidRPr="00F81E9E" w:rsidRDefault="00161593">
      <w:pPr>
        <w:ind w:left="1528" w:right="545" w:hanging="72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1.4      unless the context otherwise requires, words importing the singular are to include the plural and vice versa;</w:t>
      </w:r>
    </w:p>
    <w:p w14:paraId="2A58B023" w14:textId="77777777" w:rsidR="00756AC2" w:rsidRPr="00F81E9E" w:rsidRDefault="00756AC2">
      <w:pPr>
        <w:spacing w:line="120" w:lineRule="exact"/>
        <w:rPr>
          <w:rFonts w:asciiTheme="minorHAnsi" w:hAnsiTheme="minorHAnsi" w:cstheme="minorHAnsi"/>
          <w:sz w:val="12"/>
          <w:szCs w:val="12"/>
        </w:rPr>
      </w:pPr>
    </w:p>
    <w:p w14:paraId="2A58B024" w14:textId="77777777" w:rsidR="00756AC2" w:rsidRPr="00F81E9E" w:rsidRDefault="00161593">
      <w:pPr>
        <w:ind w:left="1528" w:right="543" w:hanging="72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1.5      references  to  a  person  are  to  be  construed  to  include  that  person's assignees or transferees or successors in title, whether direct or indirect;</w:t>
      </w:r>
    </w:p>
    <w:p w14:paraId="2A58B025" w14:textId="77777777" w:rsidR="00756AC2" w:rsidRPr="00F81E9E" w:rsidRDefault="00756AC2">
      <w:pPr>
        <w:spacing w:line="120" w:lineRule="exact"/>
        <w:rPr>
          <w:rFonts w:asciiTheme="minorHAnsi" w:hAnsiTheme="minorHAnsi" w:cstheme="minorHAnsi"/>
          <w:sz w:val="12"/>
          <w:szCs w:val="12"/>
        </w:rPr>
      </w:pPr>
    </w:p>
    <w:p w14:paraId="2A58B026" w14:textId="77777777" w:rsidR="00756AC2" w:rsidRPr="00F81E9E" w:rsidRDefault="00161593">
      <w:pPr>
        <w:ind w:left="1528" w:right="536" w:hanging="72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1.6      the words "other" and "otherwise" are not to be construed as confining the meaning of any following words to the class of thing previously stated where a wider construction is possible;</w:t>
      </w:r>
    </w:p>
    <w:p w14:paraId="2A58B027" w14:textId="77777777" w:rsidR="00756AC2" w:rsidRPr="00F81E9E" w:rsidRDefault="00756AC2">
      <w:pPr>
        <w:spacing w:line="120" w:lineRule="exact"/>
        <w:rPr>
          <w:rFonts w:asciiTheme="minorHAnsi" w:hAnsiTheme="minorHAnsi" w:cstheme="minorHAnsi"/>
          <w:sz w:val="12"/>
          <w:szCs w:val="12"/>
        </w:rPr>
      </w:pPr>
    </w:p>
    <w:p w14:paraId="2A58B028" w14:textId="77777777" w:rsidR="00756AC2" w:rsidRPr="00F81E9E" w:rsidRDefault="00161593">
      <w:pPr>
        <w:ind w:left="1528" w:right="542" w:hanging="72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1.7      unless the context otherwise requires, reference to a gender includes the other gender and the neuter;</w:t>
      </w:r>
    </w:p>
    <w:p w14:paraId="2A58B029" w14:textId="77777777" w:rsidR="00756AC2" w:rsidRPr="00F81E9E" w:rsidRDefault="00756AC2">
      <w:pPr>
        <w:spacing w:line="120" w:lineRule="exact"/>
        <w:rPr>
          <w:rFonts w:asciiTheme="minorHAnsi" w:hAnsiTheme="minorHAnsi" w:cstheme="minorHAnsi"/>
          <w:sz w:val="12"/>
          <w:szCs w:val="12"/>
        </w:rPr>
      </w:pPr>
    </w:p>
    <w:p w14:paraId="2A58B02A" w14:textId="77777777" w:rsidR="00756AC2" w:rsidRPr="00F81E9E" w:rsidRDefault="00161593">
      <w:pPr>
        <w:ind w:left="1528" w:right="539" w:hanging="72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1.8      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w:t>
      </w:r>
    </w:p>
    <w:p w14:paraId="2A58B02B" w14:textId="77777777" w:rsidR="00756AC2" w:rsidRPr="00F81E9E" w:rsidRDefault="00756AC2">
      <w:pPr>
        <w:spacing w:line="120" w:lineRule="exact"/>
        <w:rPr>
          <w:rFonts w:asciiTheme="minorHAnsi" w:hAnsiTheme="minorHAnsi" w:cstheme="minorHAnsi"/>
          <w:sz w:val="12"/>
          <w:szCs w:val="12"/>
        </w:rPr>
      </w:pPr>
    </w:p>
    <w:p w14:paraId="2A58B02C" w14:textId="77777777" w:rsidR="00756AC2" w:rsidRPr="00F81E9E" w:rsidRDefault="00161593">
      <w:pPr>
        <w:ind w:left="1528" w:right="538" w:hanging="72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1.9      unless  the  context  otherwise  requires,  any  phrase  introduced  by  the words  "including",  "includes",  "in  particular",  "for  example"  or  similar, shall be construed as illustrative and without limitation to the generality of the related general words;</w:t>
      </w:r>
    </w:p>
    <w:p w14:paraId="2A58B02D" w14:textId="77777777" w:rsidR="00756AC2" w:rsidRPr="00F81E9E" w:rsidRDefault="00756AC2">
      <w:pPr>
        <w:spacing w:line="120" w:lineRule="exact"/>
        <w:rPr>
          <w:rFonts w:asciiTheme="minorHAnsi" w:hAnsiTheme="minorHAnsi" w:cstheme="minorHAnsi"/>
          <w:sz w:val="12"/>
          <w:szCs w:val="12"/>
        </w:rPr>
      </w:pPr>
    </w:p>
    <w:p w14:paraId="2A58B02E" w14:textId="77777777" w:rsidR="00756AC2" w:rsidRPr="00F81E9E" w:rsidRDefault="00161593">
      <w:pPr>
        <w:ind w:left="1528" w:right="536" w:hanging="72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 xml:space="preserve">1.10    references to Clauses and Schedules are, unless </w:t>
      </w:r>
      <w:proofErr w:type="gramStart"/>
      <w:r w:rsidRPr="00F81E9E">
        <w:rPr>
          <w:rFonts w:asciiTheme="minorHAnsi" w:eastAsia="Arial" w:hAnsiTheme="minorHAnsi" w:cstheme="minorHAnsi"/>
          <w:sz w:val="24"/>
          <w:szCs w:val="24"/>
        </w:rPr>
        <w:t>otherwise  provided</w:t>
      </w:r>
      <w:proofErr w:type="gramEnd"/>
      <w:r w:rsidRPr="00F81E9E">
        <w:rPr>
          <w:rFonts w:asciiTheme="minorHAnsi" w:eastAsia="Arial" w:hAnsiTheme="minorHAnsi" w:cstheme="minorHAnsi"/>
          <w:sz w:val="24"/>
          <w:szCs w:val="24"/>
        </w:rPr>
        <w:t>, references to Clauses of and Schedules to this Deed of Guarantee; and</w:t>
      </w:r>
    </w:p>
    <w:p w14:paraId="2A58B02F" w14:textId="77777777" w:rsidR="00756AC2" w:rsidRPr="00F81E9E" w:rsidRDefault="00756AC2">
      <w:pPr>
        <w:spacing w:line="120" w:lineRule="exact"/>
        <w:rPr>
          <w:rFonts w:asciiTheme="minorHAnsi" w:hAnsiTheme="minorHAnsi" w:cstheme="minorHAnsi"/>
          <w:sz w:val="12"/>
          <w:szCs w:val="12"/>
        </w:rPr>
      </w:pPr>
    </w:p>
    <w:p w14:paraId="2A58B030" w14:textId="77777777" w:rsidR="00756AC2" w:rsidRPr="00F81E9E" w:rsidRDefault="00161593">
      <w:pPr>
        <w:ind w:left="1528" w:right="545" w:hanging="72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1.11    references   to   liability   are   to   include   any   liability   whether   actual, contingent, present or future.</w:t>
      </w:r>
    </w:p>
    <w:p w14:paraId="2A58B031" w14:textId="77777777" w:rsidR="00756AC2" w:rsidRPr="00F81E9E" w:rsidRDefault="00756AC2">
      <w:pPr>
        <w:spacing w:before="1" w:line="120" w:lineRule="exact"/>
        <w:rPr>
          <w:rFonts w:asciiTheme="minorHAnsi" w:hAnsiTheme="minorHAnsi" w:cstheme="minorHAnsi"/>
          <w:sz w:val="12"/>
          <w:szCs w:val="12"/>
        </w:rPr>
      </w:pPr>
    </w:p>
    <w:p w14:paraId="2A58B032" w14:textId="77777777" w:rsidR="00756AC2" w:rsidRPr="00F81E9E" w:rsidRDefault="00161593">
      <w:pPr>
        <w:ind w:left="100"/>
        <w:rPr>
          <w:rFonts w:asciiTheme="minorHAnsi" w:eastAsia="Arial" w:hAnsiTheme="minorHAnsi" w:cstheme="minorHAnsi"/>
          <w:sz w:val="24"/>
          <w:szCs w:val="24"/>
        </w:rPr>
      </w:pPr>
      <w:r w:rsidRPr="00F81E9E">
        <w:rPr>
          <w:rFonts w:asciiTheme="minorHAnsi" w:eastAsia="Arial" w:hAnsiTheme="minorHAnsi" w:cstheme="minorHAnsi"/>
          <w:b/>
          <w:sz w:val="24"/>
          <w:szCs w:val="24"/>
        </w:rPr>
        <w:t>2.        GUARANTEE AND INDEMNITY</w:t>
      </w:r>
    </w:p>
    <w:p w14:paraId="2A58B033" w14:textId="77777777" w:rsidR="00756AC2" w:rsidRPr="00F81E9E" w:rsidRDefault="00756AC2">
      <w:pPr>
        <w:spacing w:line="120" w:lineRule="exact"/>
        <w:rPr>
          <w:rFonts w:asciiTheme="minorHAnsi" w:hAnsiTheme="minorHAnsi" w:cstheme="minorHAnsi"/>
          <w:sz w:val="12"/>
          <w:szCs w:val="12"/>
        </w:rPr>
      </w:pPr>
    </w:p>
    <w:p w14:paraId="2A58B034" w14:textId="77777777" w:rsidR="00756AC2" w:rsidRPr="00F81E9E" w:rsidRDefault="00161593">
      <w:pPr>
        <w:ind w:left="1528" w:right="536" w:hanging="720"/>
        <w:jc w:val="both"/>
        <w:rPr>
          <w:rFonts w:asciiTheme="minorHAnsi" w:eastAsia="Arial" w:hAnsiTheme="minorHAnsi" w:cstheme="minorHAnsi"/>
          <w:sz w:val="24"/>
          <w:szCs w:val="24"/>
        </w:rPr>
        <w:sectPr w:rsidR="00756AC2" w:rsidRPr="00F81E9E">
          <w:type w:val="continuous"/>
          <w:pgSz w:w="11920" w:h="16840"/>
          <w:pgMar w:top="1160" w:right="860" w:bottom="280" w:left="1340" w:header="720" w:footer="720" w:gutter="0"/>
          <w:cols w:space="720"/>
        </w:sectPr>
      </w:pPr>
      <w:r w:rsidRPr="00F81E9E">
        <w:rPr>
          <w:rFonts w:asciiTheme="minorHAnsi" w:eastAsia="Arial" w:hAnsiTheme="minorHAnsi" w:cstheme="minorHAnsi"/>
          <w:sz w:val="24"/>
          <w:szCs w:val="24"/>
        </w:rPr>
        <w:t>2.1      The   Guarantor   irrevocably   and   unconditionally   guarantees   and undertakes  to  the  Beneficiary  to  procure  that  the  Supplier  duly  and punctually performs all of the Guaranteed Obligations now or hereafter due, owing or incurred by the Supplier to the Beneficiary.</w:t>
      </w:r>
    </w:p>
    <w:p w14:paraId="2A58B035" w14:textId="77777777" w:rsidR="00756AC2" w:rsidRPr="00F81E9E" w:rsidRDefault="00756AC2">
      <w:pPr>
        <w:spacing w:before="5" w:line="240" w:lineRule="exact"/>
        <w:rPr>
          <w:rFonts w:asciiTheme="minorHAnsi" w:hAnsiTheme="minorHAnsi" w:cstheme="minorHAnsi"/>
          <w:sz w:val="24"/>
          <w:szCs w:val="24"/>
        </w:rPr>
      </w:pPr>
    </w:p>
    <w:p w14:paraId="2A58B036" w14:textId="77777777" w:rsidR="00756AC2" w:rsidRPr="00F81E9E" w:rsidRDefault="00161593">
      <w:pPr>
        <w:spacing w:before="29"/>
        <w:ind w:left="1528" w:right="78" w:hanging="72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2.2      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2A58B037" w14:textId="77777777" w:rsidR="00756AC2" w:rsidRPr="00F81E9E" w:rsidRDefault="00756AC2">
      <w:pPr>
        <w:spacing w:line="120" w:lineRule="exact"/>
        <w:rPr>
          <w:rFonts w:asciiTheme="minorHAnsi" w:hAnsiTheme="minorHAnsi" w:cstheme="minorHAnsi"/>
          <w:sz w:val="12"/>
          <w:szCs w:val="12"/>
        </w:rPr>
      </w:pPr>
    </w:p>
    <w:p w14:paraId="2A58B038" w14:textId="77777777" w:rsidR="00756AC2" w:rsidRPr="00F81E9E" w:rsidRDefault="00161593">
      <w:pPr>
        <w:ind w:left="1528" w:right="74" w:hanging="72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2.3      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2A58B039" w14:textId="77777777" w:rsidR="00756AC2" w:rsidRPr="00F81E9E" w:rsidRDefault="00756AC2">
      <w:pPr>
        <w:spacing w:line="120" w:lineRule="exact"/>
        <w:rPr>
          <w:rFonts w:asciiTheme="minorHAnsi" w:hAnsiTheme="minorHAnsi" w:cstheme="minorHAnsi"/>
          <w:sz w:val="12"/>
          <w:szCs w:val="12"/>
        </w:rPr>
      </w:pPr>
    </w:p>
    <w:p w14:paraId="2A58B03A" w14:textId="77777777" w:rsidR="00756AC2" w:rsidRPr="00F81E9E" w:rsidRDefault="00161593">
      <w:pPr>
        <w:ind w:left="1900" w:right="76" w:hanging="108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2.3.1        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2A58B03B" w14:textId="77777777" w:rsidR="00756AC2" w:rsidRPr="00F81E9E" w:rsidRDefault="00756AC2">
      <w:pPr>
        <w:spacing w:before="1" w:line="120" w:lineRule="exact"/>
        <w:rPr>
          <w:rFonts w:asciiTheme="minorHAnsi" w:hAnsiTheme="minorHAnsi" w:cstheme="minorHAnsi"/>
          <w:sz w:val="12"/>
          <w:szCs w:val="12"/>
        </w:rPr>
      </w:pPr>
    </w:p>
    <w:p w14:paraId="2A58B03C" w14:textId="77777777" w:rsidR="00756AC2" w:rsidRPr="00F81E9E" w:rsidRDefault="00161593">
      <w:pPr>
        <w:ind w:left="1900" w:right="78" w:hanging="108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2.3.2        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w:t>
      </w:r>
    </w:p>
    <w:p w14:paraId="2A58B03D" w14:textId="77777777" w:rsidR="00756AC2" w:rsidRPr="00F81E9E" w:rsidRDefault="00756AC2">
      <w:pPr>
        <w:spacing w:line="120" w:lineRule="exact"/>
        <w:rPr>
          <w:rFonts w:asciiTheme="minorHAnsi" w:hAnsiTheme="minorHAnsi" w:cstheme="minorHAnsi"/>
          <w:sz w:val="12"/>
          <w:szCs w:val="12"/>
        </w:rPr>
      </w:pPr>
    </w:p>
    <w:p w14:paraId="2A58B03E" w14:textId="77777777" w:rsidR="00756AC2" w:rsidRPr="00F81E9E" w:rsidRDefault="00161593">
      <w:pPr>
        <w:ind w:left="1528" w:right="78" w:hanging="72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2.4      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p>
    <w:p w14:paraId="2A58B03F" w14:textId="77777777" w:rsidR="00756AC2" w:rsidRPr="00F81E9E" w:rsidRDefault="00756AC2">
      <w:pPr>
        <w:spacing w:line="120" w:lineRule="exact"/>
        <w:rPr>
          <w:rFonts w:asciiTheme="minorHAnsi" w:hAnsiTheme="minorHAnsi" w:cstheme="minorHAnsi"/>
          <w:sz w:val="12"/>
          <w:szCs w:val="12"/>
        </w:rPr>
      </w:pPr>
    </w:p>
    <w:p w14:paraId="2A58B040" w14:textId="77777777" w:rsidR="00756AC2" w:rsidRPr="00F81E9E" w:rsidRDefault="00161593">
      <w:pPr>
        <w:ind w:left="100"/>
        <w:rPr>
          <w:rFonts w:asciiTheme="minorHAnsi" w:eastAsia="Arial" w:hAnsiTheme="minorHAnsi" w:cstheme="minorHAnsi"/>
          <w:sz w:val="24"/>
          <w:szCs w:val="24"/>
        </w:rPr>
      </w:pPr>
      <w:r w:rsidRPr="00F81E9E">
        <w:rPr>
          <w:rFonts w:asciiTheme="minorHAnsi" w:eastAsia="Arial" w:hAnsiTheme="minorHAnsi" w:cstheme="minorHAnsi"/>
          <w:b/>
          <w:sz w:val="24"/>
          <w:szCs w:val="24"/>
        </w:rPr>
        <w:t>3.        OBLIGATION TO ENTER INTO A NEW CONTRACT</w:t>
      </w:r>
    </w:p>
    <w:p w14:paraId="2A58B041" w14:textId="77777777" w:rsidR="00756AC2" w:rsidRPr="00F81E9E" w:rsidRDefault="00756AC2">
      <w:pPr>
        <w:spacing w:before="1" w:line="120" w:lineRule="exact"/>
        <w:rPr>
          <w:rFonts w:asciiTheme="minorHAnsi" w:hAnsiTheme="minorHAnsi" w:cstheme="minorHAnsi"/>
          <w:sz w:val="12"/>
          <w:szCs w:val="12"/>
        </w:rPr>
      </w:pPr>
    </w:p>
    <w:p w14:paraId="2A58B042" w14:textId="77777777" w:rsidR="00756AC2" w:rsidRPr="00F81E9E" w:rsidRDefault="00161593">
      <w:pPr>
        <w:ind w:left="460" w:right="80"/>
        <w:jc w:val="both"/>
        <w:rPr>
          <w:rFonts w:asciiTheme="minorHAnsi" w:eastAsia="Arial" w:hAnsiTheme="minorHAnsi" w:cstheme="minorHAnsi"/>
          <w:sz w:val="24"/>
          <w:szCs w:val="24"/>
        </w:rPr>
        <w:sectPr w:rsidR="00756AC2" w:rsidRPr="00F81E9E">
          <w:pgSz w:w="11920" w:h="16840"/>
          <w:pgMar w:top="1160" w:right="1320" w:bottom="280" w:left="1340" w:header="731" w:footer="1171" w:gutter="0"/>
          <w:cols w:space="720"/>
        </w:sectPr>
      </w:pPr>
      <w:r w:rsidRPr="00F81E9E">
        <w:rPr>
          <w:rFonts w:asciiTheme="minorHAnsi" w:eastAsia="Arial" w:hAnsiTheme="minorHAnsi" w:cstheme="minorHAnsi"/>
          <w:sz w:val="24"/>
          <w:szCs w:val="24"/>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w:t>
      </w:r>
    </w:p>
    <w:p w14:paraId="2A58B043" w14:textId="77777777" w:rsidR="00756AC2" w:rsidRPr="00F81E9E" w:rsidRDefault="00756AC2">
      <w:pPr>
        <w:spacing w:before="5" w:line="240" w:lineRule="exact"/>
        <w:rPr>
          <w:rFonts w:asciiTheme="minorHAnsi" w:hAnsiTheme="minorHAnsi" w:cstheme="minorHAnsi"/>
          <w:sz w:val="24"/>
          <w:szCs w:val="24"/>
        </w:rPr>
      </w:pPr>
    </w:p>
    <w:p w14:paraId="2A58B044" w14:textId="77777777" w:rsidR="00756AC2" w:rsidRPr="00F81E9E" w:rsidRDefault="00161593">
      <w:pPr>
        <w:spacing w:before="29"/>
        <w:ind w:left="460" w:right="76"/>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obligor under the Guaranteed Agreement or under an agreement entered into on the  same  terms  and  at  the  same  time  as  the  Guaranteed  Agreement  with  the Beneficiary.</w:t>
      </w:r>
    </w:p>
    <w:p w14:paraId="2A58B045" w14:textId="77777777" w:rsidR="00756AC2" w:rsidRPr="00F81E9E" w:rsidRDefault="00756AC2">
      <w:pPr>
        <w:spacing w:before="10" w:line="100" w:lineRule="exact"/>
        <w:rPr>
          <w:rFonts w:asciiTheme="minorHAnsi" w:hAnsiTheme="minorHAnsi" w:cstheme="minorHAnsi"/>
          <w:sz w:val="11"/>
          <w:szCs w:val="11"/>
        </w:rPr>
      </w:pPr>
    </w:p>
    <w:p w14:paraId="2A58B046" w14:textId="77777777" w:rsidR="00756AC2" w:rsidRPr="00F81E9E" w:rsidRDefault="00161593">
      <w:pPr>
        <w:ind w:left="100"/>
        <w:rPr>
          <w:rFonts w:asciiTheme="minorHAnsi" w:eastAsia="Arial" w:hAnsiTheme="minorHAnsi" w:cstheme="minorHAnsi"/>
          <w:sz w:val="24"/>
          <w:szCs w:val="24"/>
        </w:rPr>
      </w:pPr>
      <w:r w:rsidRPr="00F81E9E">
        <w:rPr>
          <w:rFonts w:asciiTheme="minorHAnsi" w:eastAsia="Arial" w:hAnsiTheme="minorHAnsi" w:cstheme="minorHAnsi"/>
          <w:b/>
          <w:sz w:val="24"/>
          <w:szCs w:val="24"/>
        </w:rPr>
        <w:t>4.        DEMANDS AND NOTICES</w:t>
      </w:r>
    </w:p>
    <w:p w14:paraId="2A58B047" w14:textId="77777777" w:rsidR="00756AC2" w:rsidRPr="00F81E9E" w:rsidRDefault="00756AC2">
      <w:pPr>
        <w:spacing w:line="120" w:lineRule="exact"/>
        <w:rPr>
          <w:rFonts w:asciiTheme="minorHAnsi" w:hAnsiTheme="minorHAnsi" w:cstheme="minorHAnsi"/>
          <w:sz w:val="12"/>
          <w:szCs w:val="12"/>
        </w:rPr>
      </w:pPr>
    </w:p>
    <w:p w14:paraId="2A58B048" w14:textId="77777777" w:rsidR="00756AC2" w:rsidRPr="00F81E9E" w:rsidRDefault="00161593">
      <w:pPr>
        <w:ind w:left="1528" w:right="84" w:hanging="72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4.1      Any demand or notice served by the Beneficiary on the Guarantor under this Deed of Guarantee shall be in writing, addressed to:</w:t>
      </w:r>
    </w:p>
    <w:p w14:paraId="2A58B049" w14:textId="77777777" w:rsidR="00756AC2" w:rsidRPr="00F81E9E" w:rsidRDefault="00756AC2">
      <w:pPr>
        <w:spacing w:line="120" w:lineRule="exact"/>
        <w:rPr>
          <w:rFonts w:asciiTheme="minorHAnsi" w:hAnsiTheme="minorHAnsi" w:cstheme="minorHAnsi"/>
          <w:sz w:val="12"/>
          <w:szCs w:val="12"/>
        </w:rPr>
      </w:pPr>
    </w:p>
    <w:p w14:paraId="2A58B04A" w14:textId="77777777" w:rsidR="00756AC2" w:rsidRPr="00F81E9E" w:rsidRDefault="00161593">
      <w:pPr>
        <w:ind w:left="1036" w:right="2221"/>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w:t>
      </w:r>
      <w:r w:rsidRPr="00F81E9E">
        <w:rPr>
          <w:rFonts w:asciiTheme="minorHAnsi" w:eastAsia="Arial" w:hAnsiTheme="minorHAnsi" w:cstheme="minorHAnsi"/>
          <w:b/>
          <w:sz w:val="24"/>
          <w:szCs w:val="24"/>
        </w:rPr>
        <w:t xml:space="preserve">Insert </w:t>
      </w:r>
      <w:r w:rsidRPr="00F81E9E">
        <w:rPr>
          <w:rFonts w:asciiTheme="minorHAnsi" w:eastAsia="Arial" w:hAnsiTheme="minorHAnsi" w:cstheme="minorHAnsi"/>
          <w:sz w:val="24"/>
          <w:szCs w:val="24"/>
        </w:rPr>
        <w:t>Address of the Guarantor in England and Wales]</w:t>
      </w:r>
    </w:p>
    <w:p w14:paraId="2A58B04B" w14:textId="77777777" w:rsidR="00756AC2" w:rsidRPr="00F81E9E" w:rsidRDefault="00756AC2">
      <w:pPr>
        <w:spacing w:line="120" w:lineRule="exact"/>
        <w:rPr>
          <w:rFonts w:asciiTheme="minorHAnsi" w:hAnsiTheme="minorHAnsi" w:cstheme="minorHAnsi"/>
          <w:sz w:val="12"/>
          <w:szCs w:val="12"/>
        </w:rPr>
      </w:pPr>
    </w:p>
    <w:p w14:paraId="2A58B04C" w14:textId="77777777" w:rsidR="00756AC2" w:rsidRPr="00F81E9E" w:rsidRDefault="00161593">
      <w:pPr>
        <w:ind w:left="1036" w:right="5372"/>
        <w:jc w:val="both"/>
        <w:rPr>
          <w:rFonts w:asciiTheme="minorHAnsi" w:eastAsia="Arial" w:hAnsiTheme="minorHAnsi" w:cstheme="minorHAnsi"/>
          <w:sz w:val="24"/>
          <w:szCs w:val="24"/>
        </w:rPr>
      </w:pPr>
      <w:r w:rsidRPr="00F81E9E">
        <w:rPr>
          <w:rFonts w:asciiTheme="minorHAnsi" w:eastAsia="Arial" w:hAnsiTheme="minorHAnsi" w:cstheme="minorHAnsi"/>
          <w:b/>
          <w:sz w:val="24"/>
          <w:szCs w:val="24"/>
        </w:rPr>
        <w:t xml:space="preserve">[Insert </w:t>
      </w:r>
      <w:r w:rsidRPr="00F81E9E">
        <w:rPr>
          <w:rFonts w:asciiTheme="minorHAnsi" w:eastAsia="Arial" w:hAnsiTheme="minorHAnsi" w:cstheme="minorHAnsi"/>
          <w:sz w:val="24"/>
          <w:szCs w:val="24"/>
        </w:rPr>
        <w:t>Facsimile Number]</w:t>
      </w:r>
    </w:p>
    <w:p w14:paraId="2A58B04D" w14:textId="77777777" w:rsidR="00756AC2" w:rsidRPr="00F81E9E" w:rsidRDefault="00756AC2">
      <w:pPr>
        <w:spacing w:line="120" w:lineRule="exact"/>
        <w:rPr>
          <w:rFonts w:asciiTheme="minorHAnsi" w:hAnsiTheme="minorHAnsi" w:cstheme="minorHAnsi"/>
          <w:sz w:val="12"/>
          <w:szCs w:val="12"/>
        </w:rPr>
      </w:pPr>
    </w:p>
    <w:p w14:paraId="2A58B04E" w14:textId="77777777" w:rsidR="00756AC2" w:rsidRPr="00F81E9E" w:rsidRDefault="00161593">
      <w:pPr>
        <w:ind w:left="1036" w:right="4517"/>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For the Attention of [</w:t>
      </w:r>
      <w:r w:rsidRPr="00F81E9E">
        <w:rPr>
          <w:rFonts w:asciiTheme="minorHAnsi" w:eastAsia="Arial" w:hAnsiTheme="minorHAnsi" w:cstheme="minorHAnsi"/>
          <w:b/>
          <w:sz w:val="24"/>
          <w:szCs w:val="24"/>
        </w:rPr>
        <w:t xml:space="preserve">Insert </w:t>
      </w:r>
      <w:r w:rsidRPr="00F81E9E">
        <w:rPr>
          <w:rFonts w:asciiTheme="minorHAnsi" w:eastAsia="Arial" w:hAnsiTheme="minorHAnsi" w:cstheme="minorHAnsi"/>
          <w:sz w:val="24"/>
          <w:szCs w:val="24"/>
        </w:rPr>
        <w:t>details]</w:t>
      </w:r>
    </w:p>
    <w:p w14:paraId="2A58B04F" w14:textId="77777777" w:rsidR="00756AC2" w:rsidRPr="00F81E9E" w:rsidRDefault="00756AC2">
      <w:pPr>
        <w:spacing w:line="120" w:lineRule="exact"/>
        <w:rPr>
          <w:rFonts w:asciiTheme="minorHAnsi" w:hAnsiTheme="minorHAnsi" w:cstheme="minorHAnsi"/>
          <w:sz w:val="12"/>
          <w:szCs w:val="12"/>
        </w:rPr>
      </w:pPr>
    </w:p>
    <w:p w14:paraId="2A58B050" w14:textId="77777777" w:rsidR="00756AC2" w:rsidRPr="00F81E9E" w:rsidRDefault="00161593">
      <w:pPr>
        <w:ind w:left="1036" w:right="8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2A58B051" w14:textId="77777777" w:rsidR="00756AC2" w:rsidRPr="00F81E9E" w:rsidRDefault="00756AC2">
      <w:pPr>
        <w:spacing w:before="10" w:line="100" w:lineRule="exact"/>
        <w:rPr>
          <w:rFonts w:asciiTheme="minorHAnsi" w:hAnsiTheme="minorHAnsi" w:cstheme="minorHAnsi"/>
          <w:sz w:val="11"/>
          <w:szCs w:val="11"/>
        </w:rPr>
      </w:pPr>
    </w:p>
    <w:p w14:paraId="2A58B052" w14:textId="77777777" w:rsidR="00756AC2" w:rsidRPr="00F81E9E" w:rsidRDefault="00161593">
      <w:pPr>
        <w:ind w:left="1528" w:right="82" w:hanging="72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4.2      Any notice or demand served on the Guarantor or the Beneficiary under this Deed of Guarantee shall be deemed to have been served:</w:t>
      </w:r>
    </w:p>
    <w:p w14:paraId="2A58B053" w14:textId="77777777" w:rsidR="00756AC2" w:rsidRPr="00F81E9E" w:rsidRDefault="00756AC2">
      <w:pPr>
        <w:spacing w:line="120" w:lineRule="exact"/>
        <w:rPr>
          <w:rFonts w:asciiTheme="minorHAnsi" w:hAnsiTheme="minorHAnsi" w:cstheme="minorHAnsi"/>
          <w:sz w:val="12"/>
          <w:szCs w:val="12"/>
        </w:rPr>
      </w:pPr>
    </w:p>
    <w:p w14:paraId="2A58B054" w14:textId="77777777" w:rsidR="00756AC2" w:rsidRPr="00F81E9E" w:rsidRDefault="00161593">
      <w:pPr>
        <w:ind w:left="820"/>
        <w:rPr>
          <w:rFonts w:asciiTheme="minorHAnsi" w:eastAsia="Arial" w:hAnsiTheme="minorHAnsi" w:cstheme="minorHAnsi"/>
          <w:sz w:val="24"/>
          <w:szCs w:val="24"/>
        </w:rPr>
      </w:pPr>
      <w:r w:rsidRPr="00F81E9E">
        <w:rPr>
          <w:rFonts w:asciiTheme="minorHAnsi" w:eastAsia="Arial" w:hAnsiTheme="minorHAnsi" w:cstheme="minorHAnsi"/>
          <w:sz w:val="24"/>
          <w:szCs w:val="24"/>
        </w:rPr>
        <w:t>4.2.1        if delivered by hand, at the time of delivery; or</w:t>
      </w:r>
    </w:p>
    <w:p w14:paraId="2A58B055" w14:textId="77777777" w:rsidR="00756AC2" w:rsidRPr="00F81E9E" w:rsidRDefault="00756AC2">
      <w:pPr>
        <w:spacing w:line="120" w:lineRule="exact"/>
        <w:rPr>
          <w:rFonts w:asciiTheme="minorHAnsi" w:hAnsiTheme="minorHAnsi" w:cstheme="minorHAnsi"/>
          <w:sz w:val="12"/>
          <w:szCs w:val="12"/>
        </w:rPr>
      </w:pPr>
    </w:p>
    <w:p w14:paraId="2A58B056" w14:textId="77777777" w:rsidR="00756AC2" w:rsidRPr="00F81E9E" w:rsidRDefault="00161593">
      <w:pPr>
        <w:ind w:left="1900" w:right="84" w:hanging="108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4.2.2        if posted, at 10.00 a.m. on the second Working Day after it was put into the post; or</w:t>
      </w:r>
    </w:p>
    <w:p w14:paraId="2A58B057" w14:textId="77777777" w:rsidR="00756AC2" w:rsidRPr="00F81E9E" w:rsidRDefault="00756AC2">
      <w:pPr>
        <w:spacing w:line="120" w:lineRule="exact"/>
        <w:rPr>
          <w:rFonts w:asciiTheme="minorHAnsi" w:hAnsiTheme="minorHAnsi" w:cstheme="minorHAnsi"/>
          <w:sz w:val="12"/>
          <w:szCs w:val="12"/>
        </w:rPr>
      </w:pPr>
    </w:p>
    <w:p w14:paraId="2A58B058" w14:textId="77777777" w:rsidR="00756AC2" w:rsidRPr="00F81E9E" w:rsidRDefault="00161593">
      <w:pPr>
        <w:ind w:left="1900" w:right="80" w:hanging="108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 xml:space="preserve">4.2.3        if sent by facsimile, at the time of </w:t>
      </w:r>
      <w:proofErr w:type="spellStart"/>
      <w:r w:rsidRPr="00F81E9E">
        <w:rPr>
          <w:rFonts w:asciiTheme="minorHAnsi" w:eastAsia="Arial" w:hAnsiTheme="minorHAnsi" w:cstheme="minorHAnsi"/>
          <w:sz w:val="24"/>
          <w:szCs w:val="24"/>
        </w:rPr>
        <w:t>despatch</w:t>
      </w:r>
      <w:proofErr w:type="spellEnd"/>
      <w:r w:rsidRPr="00F81E9E">
        <w:rPr>
          <w:rFonts w:asciiTheme="minorHAnsi" w:eastAsia="Arial" w:hAnsiTheme="minorHAnsi" w:cstheme="minorHAnsi"/>
          <w:sz w:val="24"/>
          <w:szCs w:val="24"/>
        </w:rPr>
        <w:t xml:space="preserve">, if </w:t>
      </w:r>
      <w:proofErr w:type="spellStart"/>
      <w:r w:rsidRPr="00F81E9E">
        <w:rPr>
          <w:rFonts w:asciiTheme="minorHAnsi" w:eastAsia="Arial" w:hAnsiTheme="minorHAnsi" w:cstheme="minorHAnsi"/>
          <w:sz w:val="24"/>
          <w:szCs w:val="24"/>
        </w:rPr>
        <w:t>despatched</w:t>
      </w:r>
      <w:proofErr w:type="spellEnd"/>
      <w:r w:rsidRPr="00F81E9E">
        <w:rPr>
          <w:rFonts w:asciiTheme="minorHAnsi" w:eastAsia="Arial" w:hAnsiTheme="minorHAnsi" w:cstheme="minorHAnsi"/>
          <w:sz w:val="24"/>
          <w:szCs w:val="24"/>
        </w:rPr>
        <w:t xml:space="preserve"> before 5.00 p.m. on any Working Day, and in any other case at 10.00 a.m. on the next Working Day.</w:t>
      </w:r>
    </w:p>
    <w:p w14:paraId="2A58B059" w14:textId="77777777" w:rsidR="00756AC2" w:rsidRPr="00F81E9E" w:rsidRDefault="00756AC2">
      <w:pPr>
        <w:spacing w:line="120" w:lineRule="exact"/>
        <w:rPr>
          <w:rFonts w:asciiTheme="minorHAnsi" w:hAnsiTheme="minorHAnsi" w:cstheme="minorHAnsi"/>
          <w:sz w:val="12"/>
          <w:szCs w:val="12"/>
        </w:rPr>
      </w:pPr>
    </w:p>
    <w:p w14:paraId="2A58B05A" w14:textId="77777777" w:rsidR="00756AC2" w:rsidRPr="00F81E9E" w:rsidRDefault="00161593">
      <w:pPr>
        <w:ind w:left="1528" w:right="78" w:hanging="72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 xml:space="preserve">4.3      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w:t>
      </w:r>
      <w:proofErr w:type="spellStart"/>
      <w:r w:rsidRPr="00F81E9E">
        <w:rPr>
          <w:rFonts w:asciiTheme="minorHAnsi" w:eastAsia="Arial" w:hAnsiTheme="minorHAnsi" w:cstheme="minorHAnsi"/>
          <w:sz w:val="24"/>
          <w:szCs w:val="24"/>
        </w:rPr>
        <w:t>despatched</w:t>
      </w:r>
      <w:proofErr w:type="spellEnd"/>
      <w:r w:rsidRPr="00F81E9E">
        <w:rPr>
          <w:rFonts w:asciiTheme="minorHAnsi" w:eastAsia="Arial" w:hAnsiTheme="minorHAnsi" w:cstheme="minorHAnsi"/>
          <w:sz w:val="24"/>
          <w:szCs w:val="24"/>
        </w:rPr>
        <w:t>, as the case may be.</w:t>
      </w:r>
    </w:p>
    <w:p w14:paraId="2A58B05B" w14:textId="77777777" w:rsidR="00756AC2" w:rsidRPr="00F81E9E" w:rsidRDefault="00756AC2">
      <w:pPr>
        <w:spacing w:line="120" w:lineRule="exact"/>
        <w:rPr>
          <w:rFonts w:asciiTheme="minorHAnsi" w:hAnsiTheme="minorHAnsi" w:cstheme="minorHAnsi"/>
          <w:sz w:val="12"/>
          <w:szCs w:val="12"/>
        </w:rPr>
      </w:pPr>
    </w:p>
    <w:p w14:paraId="2A58B05C" w14:textId="77777777" w:rsidR="00756AC2" w:rsidRPr="00F81E9E" w:rsidRDefault="00161593">
      <w:pPr>
        <w:ind w:left="808"/>
        <w:rPr>
          <w:rFonts w:asciiTheme="minorHAnsi" w:eastAsia="Arial" w:hAnsiTheme="minorHAnsi" w:cstheme="minorHAnsi"/>
          <w:sz w:val="24"/>
          <w:szCs w:val="24"/>
        </w:rPr>
      </w:pPr>
      <w:r w:rsidRPr="00F81E9E">
        <w:rPr>
          <w:rFonts w:asciiTheme="minorHAnsi" w:eastAsia="Arial" w:hAnsiTheme="minorHAnsi" w:cstheme="minorHAnsi"/>
          <w:sz w:val="24"/>
          <w:szCs w:val="24"/>
        </w:rPr>
        <w:t>4.4      Any notice purported to be served on the Beneficiary under this Deed of</w:t>
      </w:r>
    </w:p>
    <w:p w14:paraId="2A58B05D" w14:textId="77777777" w:rsidR="00756AC2" w:rsidRPr="00F81E9E" w:rsidRDefault="00161593">
      <w:pPr>
        <w:ind w:left="1528"/>
        <w:rPr>
          <w:rFonts w:asciiTheme="minorHAnsi" w:eastAsia="Arial" w:hAnsiTheme="minorHAnsi" w:cstheme="minorHAnsi"/>
          <w:sz w:val="24"/>
          <w:szCs w:val="24"/>
        </w:rPr>
      </w:pPr>
      <w:r w:rsidRPr="00F81E9E">
        <w:rPr>
          <w:rFonts w:asciiTheme="minorHAnsi" w:eastAsia="Arial" w:hAnsiTheme="minorHAnsi" w:cstheme="minorHAnsi"/>
          <w:sz w:val="24"/>
          <w:szCs w:val="24"/>
        </w:rPr>
        <w:t>Guarantee shall only be valid when received in writing by the Beneficiary.</w:t>
      </w:r>
    </w:p>
    <w:p w14:paraId="2A58B05E" w14:textId="77777777" w:rsidR="00756AC2" w:rsidRPr="00F81E9E" w:rsidRDefault="00756AC2">
      <w:pPr>
        <w:spacing w:line="120" w:lineRule="exact"/>
        <w:rPr>
          <w:rFonts w:asciiTheme="minorHAnsi" w:hAnsiTheme="minorHAnsi" w:cstheme="minorHAnsi"/>
          <w:sz w:val="12"/>
          <w:szCs w:val="12"/>
        </w:rPr>
      </w:pPr>
    </w:p>
    <w:p w14:paraId="2A58B05F" w14:textId="77777777" w:rsidR="00756AC2" w:rsidRPr="00F81E9E" w:rsidRDefault="00161593">
      <w:pPr>
        <w:ind w:left="100"/>
        <w:rPr>
          <w:rFonts w:asciiTheme="minorHAnsi" w:eastAsia="Arial" w:hAnsiTheme="minorHAnsi" w:cstheme="minorHAnsi"/>
          <w:sz w:val="24"/>
          <w:szCs w:val="24"/>
        </w:rPr>
      </w:pPr>
      <w:r w:rsidRPr="00F81E9E">
        <w:rPr>
          <w:rFonts w:asciiTheme="minorHAnsi" w:eastAsia="Arial" w:hAnsiTheme="minorHAnsi" w:cstheme="minorHAnsi"/>
          <w:b/>
          <w:sz w:val="24"/>
          <w:szCs w:val="24"/>
        </w:rPr>
        <w:t>5.        BENEFICIARY'S PROTECTIONS</w:t>
      </w:r>
    </w:p>
    <w:p w14:paraId="2A58B060" w14:textId="77777777" w:rsidR="00756AC2" w:rsidRPr="00F81E9E" w:rsidRDefault="00756AC2">
      <w:pPr>
        <w:spacing w:line="120" w:lineRule="exact"/>
        <w:rPr>
          <w:rFonts w:asciiTheme="minorHAnsi" w:hAnsiTheme="minorHAnsi" w:cstheme="minorHAnsi"/>
          <w:sz w:val="12"/>
          <w:szCs w:val="12"/>
        </w:rPr>
      </w:pPr>
    </w:p>
    <w:p w14:paraId="2A58B061" w14:textId="77777777" w:rsidR="00756AC2" w:rsidRPr="00F81E9E" w:rsidRDefault="00161593">
      <w:pPr>
        <w:ind w:left="1528" w:right="77" w:hanging="720"/>
        <w:jc w:val="both"/>
        <w:rPr>
          <w:rFonts w:asciiTheme="minorHAnsi" w:eastAsia="Arial" w:hAnsiTheme="minorHAnsi" w:cstheme="minorHAnsi"/>
          <w:sz w:val="24"/>
          <w:szCs w:val="24"/>
        </w:rPr>
        <w:sectPr w:rsidR="00756AC2" w:rsidRPr="00F81E9E">
          <w:pgSz w:w="11920" w:h="16840"/>
          <w:pgMar w:top="1160" w:right="1320" w:bottom="280" w:left="1340" w:header="731" w:footer="1171" w:gutter="0"/>
          <w:cols w:space="720"/>
        </w:sectPr>
      </w:pPr>
      <w:r w:rsidRPr="00F81E9E">
        <w:rPr>
          <w:rFonts w:asciiTheme="minorHAnsi" w:eastAsia="Arial" w:hAnsiTheme="minorHAnsi" w:cstheme="minorHAnsi"/>
          <w:sz w:val="24"/>
          <w:szCs w:val="24"/>
        </w:rPr>
        <w:t>5.1      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w:t>
      </w:r>
    </w:p>
    <w:p w14:paraId="2A58B062" w14:textId="77777777" w:rsidR="00756AC2" w:rsidRPr="00F81E9E" w:rsidRDefault="00756AC2">
      <w:pPr>
        <w:spacing w:before="5" w:line="240" w:lineRule="exact"/>
        <w:rPr>
          <w:rFonts w:asciiTheme="minorHAnsi" w:hAnsiTheme="minorHAnsi" w:cstheme="minorHAnsi"/>
          <w:sz w:val="24"/>
          <w:szCs w:val="24"/>
        </w:rPr>
      </w:pPr>
    </w:p>
    <w:p w14:paraId="2A58B063" w14:textId="77777777" w:rsidR="00756AC2" w:rsidRPr="00F81E9E" w:rsidRDefault="00161593">
      <w:pPr>
        <w:spacing w:before="29"/>
        <w:ind w:left="808"/>
        <w:rPr>
          <w:rFonts w:asciiTheme="minorHAnsi" w:eastAsia="Arial" w:hAnsiTheme="minorHAnsi" w:cstheme="minorHAnsi"/>
          <w:sz w:val="24"/>
          <w:szCs w:val="24"/>
        </w:rPr>
      </w:pPr>
      <w:r w:rsidRPr="00F81E9E">
        <w:rPr>
          <w:rFonts w:asciiTheme="minorHAnsi" w:eastAsia="Arial" w:hAnsiTheme="minorHAnsi" w:cstheme="minorHAnsi"/>
          <w:sz w:val="24"/>
          <w:szCs w:val="24"/>
        </w:rPr>
        <w:t>5.2      This   Deed   of   Guarantee   shall   be   a   continuing   security   for   the</w:t>
      </w:r>
    </w:p>
    <w:p w14:paraId="2A58B064" w14:textId="77777777" w:rsidR="00756AC2" w:rsidRPr="00F81E9E" w:rsidRDefault="00161593">
      <w:pPr>
        <w:ind w:left="1528"/>
        <w:rPr>
          <w:rFonts w:asciiTheme="minorHAnsi" w:eastAsia="Arial" w:hAnsiTheme="minorHAnsi" w:cstheme="minorHAnsi"/>
          <w:sz w:val="24"/>
          <w:szCs w:val="24"/>
        </w:rPr>
      </w:pPr>
      <w:r w:rsidRPr="00F81E9E">
        <w:rPr>
          <w:rFonts w:asciiTheme="minorHAnsi" w:eastAsia="Arial" w:hAnsiTheme="minorHAnsi" w:cstheme="minorHAnsi"/>
          <w:sz w:val="24"/>
          <w:szCs w:val="24"/>
        </w:rPr>
        <w:t>Guaranteed Obligations and accordingly:</w:t>
      </w:r>
    </w:p>
    <w:p w14:paraId="2A58B065" w14:textId="77777777" w:rsidR="00756AC2" w:rsidRPr="00F81E9E" w:rsidRDefault="00756AC2">
      <w:pPr>
        <w:spacing w:line="120" w:lineRule="exact"/>
        <w:rPr>
          <w:rFonts w:asciiTheme="minorHAnsi" w:hAnsiTheme="minorHAnsi" w:cstheme="minorHAnsi"/>
          <w:sz w:val="12"/>
          <w:szCs w:val="12"/>
        </w:rPr>
      </w:pPr>
    </w:p>
    <w:p w14:paraId="2A58B066" w14:textId="77777777" w:rsidR="00756AC2" w:rsidRPr="00F81E9E" w:rsidRDefault="00161593">
      <w:pPr>
        <w:ind w:left="1900" w:right="80" w:hanging="108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5.2.1        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w:t>
      </w:r>
    </w:p>
    <w:p w14:paraId="2A58B067" w14:textId="77777777" w:rsidR="00756AC2" w:rsidRPr="00F81E9E" w:rsidRDefault="00756AC2">
      <w:pPr>
        <w:spacing w:line="120" w:lineRule="exact"/>
        <w:rPr>
          <w:rFonts w:asciiTheme="minorHAnsi" w:hAnsiTheme="minorHAnsi" w:cstheme="minorHAnsi"/>
          <w:sz w:val="12"/>
          <w:szCs w:val="12"/>
        </w:rPr>
      </w:pPr>
    </w:p>
    <w:p w14:paraId="2A58B068" w14:textId="77777777" w:rsidR="00756AC2" w:rsidRPr="00F81E9E" w:rsidRDefault="00161593">
      <w:pPr>
        <w:ind w:left="1900" w:right="77" w:hanging="108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 xml:space="preserve">5.2.2        it   shall   not   be   affected   by   any   dissolution,   amalgamation, reconstruction, </w:t>
      </w:r>
      <w:proofErr w:type="spellStart"/>
      <w:r w:rsidRPr="00F81E9E">
        <w:rPr>
          <w:rFonts w:asciiTheme="minorHAnsi" w:eastAsia="Arial" w:hAnsiTheme="minorHAnsi" w:cstheme="minorHAnsi"/>
          <w:sz w:val="24"/>
          <w:szCs w:val="24"/>
        </w:rPr>
        <w:t>reorganisation</w:t>
      </w:r>
      <w:proofErr w:type="spellEnd"/>
      <w:r w:rsidRPr="00F81E9E">
        <w:rPr>
          <w:rFonts w:asciiTheme="minorHAnsi" w:eastAsia="Arial" w:hAnsiTheme="minorHAnsi" w:cstheme="minorHAnsi"/>
          <w:sz w:val="24"/>
          <w:szCs w:val="24"/>
        </w:rPr>
        <w:t>, change in status, function, control or ownership, insolvency, liquidation, administration, appointment of a receiver,   voluntary   arrangement,   any   legal   limitation   or   other incapacity,  of  the  Supplier,  the  Beneficiary,  the  Guarantor  or  any other person;</w:t>
      </w:r>
    </w:p>
    <w:p w14:paraId="2A58B069" w14:textId="77777777" w:rsidR="00756AC2" w:rsidRPr="00F81E9E" w:rsidRDefault="00756AC2">
      <w:pPr>
        <w:spacing w:line="120" w:lineRule="exact"/>
        <w:rPr>
          <w:rFonts w:asciiTheme="minorHAnsi" w:hAnsiTheme="minorHAnsi" w:cstheme="minorHAnsi"/>
          <w:sz w:val="12"/>
          <w:szCs w:val="12"/>
        </w:rPr>
      </w:pPr>
    </w:p>
    <w:p w14:paraId="2A58B06A" w14:textId="77777777" w:rsidR="00756AC2" w:rsidRPr="00F81E9E" w:rsidRDefault="00161593">
      <w:pPr>
        <w:ind w:left="1900" w:right="83" w:hanging="108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5.2.3        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w:t>
      </w:r>
    </w:p>
    <w:p w14:paraId="2A58B06B" w14:textId="77777777" w:rsidR="00756AC2" w:rsidRPr="00F81E9E" w:rsidRDefault="00756AC2">
      <w:pPr>
        <w:spacing w:before="10" w:line="100" w:lineRule="exact"/>
        <w:rPr>
          <w:rFonts w:asciiTheme="minorHAnsi" w:hAnsiTheme="minorHAnsi" w:cstheme="minorHAnsi"/>
          <w:sz w:val="11"/>
          <w:szCs w:val="11"/>
        </w:rPr>
      </w:pPr>
    </w:p>
    <w:p w14:paraId="2A58B06C" w14:textId="77777777" w:rsidR="00756AC2" w:rsidRPr="00F81E9E" w:rsidRDefault="00161593">
      <w:pPr>
        <w:ind w:left="1900" w:right="75" w:hanging="108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5.2.4        the rights of the Beneficiary against the Guarantor under this Deed of Guarantee are in addition to, shall not be affected by and shall not prejudice, any other security, guarantee, indemnity or other rights or remedies available to the Beneficiary.</w:t>
      </w:r>
    </w:p>
    <w:p w14:paraId="2A58B06D" w14:textId="77777777" w:rsidR="00756AC2" w:rsidRPr="00F81E9E" w:rsidRDefault="00756AC2">
      <w:pPr>
        <w:spacing w:line="120" w:lineRule="exact"/>
        <w:rPr>
          <w:rFonts w:asciiTheme="minorHAnsi" w:hAnsiTheme="minorHAnsi" w:cstheme="minorHAnsi"/>
          <w:sz w:val="12"/>
          <w:szCs w:val="12"/>
        </w:rPr>
      </w:pPr>
    </w:p>
    <w:p w14:paraId="2A58B06E" w14:textId="77777777" w:rsidR="00756AC2" w:rsidRPr="00F81E9E" w:rsidRDefault="00161593">
      <w:pPr>
        <w:ind w:left="1528" w:right="79" w:hanging="72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 xml:space="preserve">5.3      The  Beneficiary  shall  be  entitled  to  exercise  its  rights  and  to  make demands on the Guarantor under this Deed of Guarantee as often as it wishes  and  the  making  of  a  demand  (whether  effective,  partial  or defective) in respect of the breach or </w:t>
      </w:r>
      <w:proofErr w:type="spellStart"/>
      <w:r w:rsidRPr="00F81E9E">
        <w:rPr>
          <w:rFonts w:asciiTheme="minorHAnsi" w:eastAsia="Arial" w:hAnsiTheme="minorHAnsi" w:cstheme="minorHAnsi"/>
          <w:sz w:val="24"/>
          <w:szCs w:val="24"/>
        </w:rPr>
        <w:t>non performance</w:t>
      </w:r>
      <w:proofErr w:type="spellEnd"/>
      <w:r w:rsidRPr="00F81E9E">
        <w:rPr>
          <w:rFonts w:asciiTheme="minorHAnsi" w:eastAsia="Arial" w:hAnsiTheme="minorHAnsi" w:cstheme="minorHAnsi"/>
          <w:sz w:val="24"/>
          <w:szCs w:val="24"/>
        </w:rPr>
        <w:t xml:space="preserve"> by the Supplier of  any Guaranteed  Obligation  shall not  preclude  the  Beneficiary  from making a further demand in respect of the same or some other default in respect of the same Guaranteed Obligation.</w:t>
      </w:r>
    </w:p>
    <w:p w14:paraId="2A58B06F" w14:textId="77777777" w:rsidR="00756AC2" w:rsidRPr="00F81E9E" w:rsidRDefault="00756AC2">
      <w:pPr>
        <w:spacing w:line="120" w:lineRule="exact"/>
        <w:rPr>
          <w:rFonts w:asciiTheme="minorHAnsi" w:hAnsiTheme="minorHAnsi" w:cstheme="minorHAnsi"/>
          <w:sz w:val="12"/>
          <w:szCs w:val="12"/>
        </w:rPr>
      </w:pPr>
    </w:p>
    <w:p w14:paraId="2A58B070" w14:textId="77777777" w:rsidR="00756AC2" w:rsidRPr="00F81E9E" w:rsidRDefault="00161593">
      <w:pPr>
        <w:ind w:left="1528" w:right="79" w:hanging="72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 xml:space="preserve">5.4      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w:t>
      </w:r>
      <w:proofErr w:type="gramStart"/>
      <w:r w:rsidRPr="00F81E9E">
        <w:rPr>
          <w:rFonts w:asciiTheme="minorHAnsi" w:eastAsia="Arial" w:hAnsiTheme="minorHAnsi" w:cstheme="minorHAnsi"/>
          <w:sz w:val="24"/>
          <w:szCs w:val="24"/>
        </w:rPr>
        <w:t>action  (</w:t>
      </w:r>
      <w:proofErr w:type="gramEnd"/>
      <w:r w:rsidRPr="00F81E9E">
        <w:rPr>
          <w:rFonts w:asciiTheme="minorHAnsi" w:eastAsia="Arial" w:hAnsiTheme="minorHAnsi" w:cstheme="minorHAnsi"/>
          <w:sz w:val="24"/>
          <w:szCs w:val="24"/>
        </w:rPr>
        <w:t>or  inaction)  by the Beneficiary in respect of any such security, guarantee or other means of payment shall prejudice or affect the liability of the Guarantor hereunder.</w:t>
      </w:r>
    </w:p>
    <w:p w14:paraId="2A58B071" w14:textId="77777777" w:rsidR="00756AC2" w:rsidRPr="00F81E9E" w:rsidRDefault="00756AC2">
      <w:pPr>
        <w:spacing w:before="1" w:line="120" w:lineRule="exact"/>
        <w:rPr>
          <w:rFonts w:asciiTheme="minorHAnsi" w:hAnsiTheme="minorHAnsi" w:cstheme="minorHAnsi"/>
          <w:sz w:val="12"/>
          <w:szCs w:val="12"/>
        </w:rPr>
      </w:pPr>
    </w:p>
    <w:p w14:paraId="2A58B072" w14:textId="77777777" w:rsidR="00756AC2" w:rsidRPr="00F81E9E" w:rsidRDefault="00161593">
      <w:pPr>
        <w:ind w:left="1528" w:right="78" w:hanging="72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5.5      The Beneficiary's rights under this Deed of Guarantee are cumulative and not exclusive of any rights provided by law and may be exercised from time to time and as often as the Beneficiary deems expedient.</w:t>
      </w:r>
    </w:p>
    <w:p w14:paraId="2A58B073" w14:textId="77777777" w:rsidR="00756AC2" w:rsidRPr="00F81E9E" w:rsidRDefault="00756AC2">
      <w:pPr>
        <w:spacing w:line="120" w:lineRule="exact"/>
        <w:rPr>
          <w:rFonts w:asciiTheme="minorHAnsi" w:hAnsiTheme="minorHAnsi" w:cstheme="minorHAnsi"/>
          <w:sz w:val="12"/>
          <w:szCs w:val="12"/>
        </w:rPr>
      </w:pPr>
    </w:p>
    <w:p w14:paraId="2A58B074" w14:textId="77777777" w:rsidR="00756AC2" w:rsidRPr="00F81E9E" w:rsidRDefault="00161593">
      <w:pPr>
        <w:ind w:left="1528" w:right="80" w:hanging="720"/>
        <w:jc w:val="both"/>
        <w:rPr>
          <w:rFonts w:asciiTheme="minorHAnsi" w:eastAsia="Arial" w:hAnsiTheme="minorHAnsi" w:cstheme="minorHAnsi"/>
          <w:sz w:val="24"/>
          <w:szCs w:val="24"/>
        </w:rPr>
        <w:sectPr w:rsidR="00756AC2" w:rsidRPr="00F81E9E">
          <w:pgSz w:w="11920" w:h="16840"/>
          <w:pgMar w:top="1160" w:right="1320" w:bottom="280" w:left="1340" w:header="731" w:footer="1171" w:gutter="0"/>
          <w:cols w:space="720"/>
        </w:sectPr>
      </w:pPr>
      <w:r w:rsidRPr="00F81E9E">
        <w:rPr>
          <w:rFonts w:asciiTheme="minorHAnsi" w:eastAsia="Arial" w:hAnsiTheme="minorHAnsi" w:cstheme="minorHAnsi"/>
          <w:sz w:val="24"/>
          <w:szCs w:val="24"/>
        </w:rPr>
        <w:t>5.6      Any waiver by the Beneficiary of any terms of this Deed of Guarantee, or of any Guaranteed Obligations shall only be effective if given in writing and then only for the purpose and upon the terms and conditions, if any, on which it is given.</w:t>
      </w:r>
    </w:p>
    <w:p w14:paraId="2A58B075" w14:textId="77777777" w:rsidR="00756AC2" w:rsidRPr="00F81E9E" w:rsidRDefault="00756AC2">
      <w:pPr>
        <w:spacing w:before="5" w:line="240" w:lineRule="exact"/>
        <w:rPr>
          <w:rFonts w:asciiTheme="minorHAnsi" w:hAnsiTheme="minorHAnsi" w:cstheme="minorHAnsi"/>
          <w:sz w:val="24"/>
          <w:szCs w:val="24"/>
        </w:rPr>
      </w:pPr>
    </w:p>
    <w:p w14:paraId="2A58B076" w14:textId="77777777" w:rsidR="00756AC2" w:rsidRPr="00F81E9E" w:rsidRDefault="00161593">
      <w:pPr>
        <w:spacing w:before="29"/>
        <w:ind w:left="1528" w:right="80" w:hanging="72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5.7      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2A58B077" w14:textId="77777777" w:rsidR="00756AC2" w:rsidRPr="00F81E9E" w:rsidRDefault="00756AC2">
      <w:pPr>
        <w:spacing w:line="120" w:lineRule="exact"/>
        <w:rPr>
          <w:rFonts w:asciiTheme="minorHAnsi" w:hAnsiTheme="minorHAnsi" w:cstheme="minorHAnsi"/>
          <w:sz w:val="12"/>
          <w:szCs w:val="12"/>
        </w:rPr>
      </w:pPr>
    </w:p>
    <w:p w14:paraId="2A58B078" w14:textId="77777777" w:rsidR="00756AC2" w:rsidRPr="00F81E9E" w:rsidRDefault="00161593">
      <w:pPr>
        <w:ind w:left="1528" w:right="77" w:hanging="72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5.8      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A58B079" w14:textId="77777777" w:rsidR="00756AC2" w:rsidRPr="00F81E9E" w:rsidRDefault="00756AC2">
      <w:pPr>
        <w:spacing w:line="240" w:lineRule="exact"/>
        <w:rPr>
          <w:rFonts w:asciiTheme="minorHAnsi" w:hAnsiTheme="minorHAnsi" w:cstheme="minorHAnsi"/>
          <w:sz w:val="24"/>
          <w:szCs w:val="24"/>
        </w:rPr>
      </w:pPr>
    </w:p>
    <w:p w14:paraId="2A58B07A" w14:textId="77777777" w:rsidR="00756AC2" w:rsidRPr="00F81E9E" w:rsidRDefault="00161593">
      <w:pPr>
        <w:ind w:left="100"/>
        <w:rPr>
          <w:rFonts w:asciiTheme="minorHAnsi" w:eastAsia="Arial" w:hAnsiTheme="minorHAnsi" w:cstheme="minorHAnsi"/>
          <w:sz w:val="24"/>
          <w:szCs w:val="24"/>
        </w:rPr>
      </w:pPr>
      <w:r w:rsidRPr="00F81E9E">
        <w:rPr>
          <w:rFonts w:asciiTheme="minorHAnsi" w:eastAsia="Arial" w:hAnsiTheme="minorHAnsi" w:cstheme="minorHAnsi"/>
          <w:b/>
          <w:sz w:val="24"/>
          <w:szCs w:val="24"/>
        </w:rPr>
        <w:t>6.        GUARANTOR INTENT</w:t>
      </w:r>
    </w:p>
    <w:p w14:paraId="2A58B07B" w14:textId="77777777" w:rsidR="00756AC2" w:rsidRPr="00F81E9E" w:rsidRDefault="00756AC2">
      <w:pPr>
        <w:spacing w:line="120" w:lineRule="exact"/>
        <w:rPr>
          <w:rFonts w:asciiTheme="minorHAnsi" w:hAnsiTheme="minorHAnsi" w:cstheme="minorHAnsi"/>
          <w:sz w:val="12"/>
          <w:szCs w:val="12"/>
        </w:rPr>
      </w:pPr>
    </w:p>
    <w:p w14:paraId="2A58B07C" w14:textId="77777777" w:rsidR="00756AC2" w:rsidRPr="00F81E9E" w:rsidRDefault="00161593">
      <w:pPr>
        <w:ind w:left="460" w:right="76"/>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2A58B07D" w14:textId="77777777" w:rsidR="00756AC2" w:rsidRPr="00F81E9E" w:rsidRDefault="00756AC2">
      <w:pPr>
        <w:spacing w:line="120" w:lineRule="exact"/>
        <w:rPr>
          <w:rFonts w:asciiTheme="minorHAnsi" w:hAnsiTheme="minorHAnsi" w:cstheme="minorHAnsi"/>
          <w:sz w:val="12"/>
          <w:szCs w:val="12"/>
        </w:rPr>
      </w:pPr>
    </w:p>
    <w:p w14:paraId="2A58B07E" w14:textId="77777777" w:rsidR="00756AC2" w:rsidRPr="00F81E9E" w:rsidRDefault="00161593">
      <w:pPr>
        <w:ind w:left="100"/>
        <w:rPr>
          <w:rFonts w:asciiTheme="minorHAnsi" w:eastAsia="Arial" w:hAnsiTheme="minorHAnsi" w:cstheme="minorHAnsi"/>
          <w:sz w:val="24"/>
          <w:szCs w:val="24"/>
        </w:rPr>
      </w:pPr>
      <w:r w:rsidRPr="00F81E9E">
        <w:rPr>
          <w:rFonts w:asciiTheme="minorHAnsi" w:eastAsia="Arial" w:hAnsiTheme="minorHAnsi" w:cstheme="minorHAnsi"/>
          <w:b/>
          <w:sz w:val="24"/>
          <w:szCs w:val="24"/>
        </w:rPr>
        <w:t>7.        RIGHTS OF SUBROGATION</w:t>
      </w:r>
    </w:p>
    <w:p w14:paraId="2A58B07F" w14:textId="77777777" w:rsidR="00756AC2" w:rsidRPr="00F81E9E" w:rsidRDefault="00756AC2">
      <w:pPr>
        <w:spacing w:line="120" w:lineRule="exact"/>
        <w:rPr>
          <w:rFonts w:asciiTheme="minorHAnsi" w:hAnsiTheme="minorHAnsi" w:cstheme="minorHAnsi"/>
          <w:sz w:val="12"/>
          <w:szCs w:val="12"/>
        </w:rPr>
      </w:pPr>
    </w:p>
    <w:p w14:paraId="2A58B080" w14:textId="77777777" w:rsidR="00756AC2" w:rsidRPr="00F81E9E" w:rsidRDefault="00161593">
      <w:pPr>
        <w:ind w:left="1528" w:right="83" w:hanging="72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7.1      The  Guarantor  shall,  at  any  time  when  there  is  any  default  in  the performance of any of the Guaranteed Obligations by the Supplier and/or any default by the Guarantor in the performance of any of its obligations under this Deed of Guarantee, exercise any rights it may have:</w:t>
      </w:r>
    </w:p>
    <w:p w14:paraId="2A58B081" w14:textId="77777777" w:rsidR="00756AC2" w:rsidRPr="00F81E9E" w:rsidRDefault="00756AC2">
      <w:pPr>
        <w:spacing w:line="120" w:lineRule="exact"/>
        <w:rPr>
          <w:rFonts w:asciiTheme="minorHAnsi" w:hAnsiTheme="minorHAnsi" w:cstheme="minorHAnsi"/>
          <w:sz w:val="12"/>
          <w:szCs w:val="12"/>
        </w:rPr>
      </w:pPr>
    </w:p>
    <w:p w14:paraId="2A58B082" w14:textId="77777777" w:rsidR="00756AC2" w:rsidRPr="00F81E9E" w:rsidRDefault="00161593">
      <w:pPr>
        <w:ind w:left="820"/>
        <w:rPr>
          <w:rFonts w:asciiTheme="minorHAnsi" w:eastAsia="Arial" w:hAnsiTheme="minorHAnsi" w:cstheme="minorHAnsi"/>
          <w:sz w:val="24"/>
          <w:szCs w:val="24"/>
        </w:rPr>
      </w:pPr>
      <w:r w:rsidRPr="00F81E9E">
        <w:rPr>
          <w:rFonts w:asciiTheme="minorHAnsi" w:eastAsia="Arial" w:hAnsiTheme="minorHAnsi" w:cstheme="minorHAnsi"/>
          <w:sz w:val="24"/>
          <w:szCs w:val="24"/>
        </w:rPr>
        <w:t>7.1.1        of subrogation and indemnity;</w:t>
      </w:r>
    </w:p>
    <w:p w14:paraId="2A58B083" w14:textId="77777777" w:rsidR="00756AC2" w:rsidRPr="00F81E9E" w:rsidRDefault="00756AC2">
      <w:pPr>
        <w:spacing w:line="120" w:lineRule="exact"/>
        <w:rPr>
          <w:rFonts w:asciiTheme="minorHAnsi" w:hAnsiTheme="minorHAnsi" w:cstheme="minorHAnsi"/>
          <w:sz w:val="12"/>
          <w:szCs w:val="12"/>
        </w:rPr>
      </w:pPr>
    </w:p>
    <w:p w14:paraId="2A58B084" w14:textId="77777777" w:rsidR="00756AC2" w:rsidRPr="00F81E9E" w:rsidRDefault="00161593">
      <w:pPr>
        <w:ind w:left="820"/>
        <w:rPr>
          <w:rFonts w:asciiTheme="minorHAnsi" w:eastAsia="Arial" w:hAnsiTheme="minorHAnsi" w:cstheme="minorHAnsi"/>
          <w:sz w:val="24"/>
          <w:szCs w:val="24"/>
        </w:rPr>
      </w:pPr>
      <w:r w:rsidRPr="00F81E9E">
        <w:rPr>
          <w:rFonts w:asciiTheme="minorHAnsi" w:eastAsia="Arial" w:hAnsiTheme="minorHAnsi" w:cstheme="minorHAnsi"/>
          <w:sz w:val="24"/>
          <w:szCs w:val="24"/>
        </w:rPr>
        <w:t>7.1.2        to  take  the  benefit  of,  share  in  or  enforce  any  security  or  other</w:t>
      </w:r>
    </w:p>
    <w:p w14:paraId="2A58B085" w14:textId="77777777" w:rsidR="00756AC2" w:rsidRPr="00F81E9E" w:rsidRDefault="00161593">
      <w:pPr>
        <w:ind w:left="1862" w:right="1242"/>
        <w:jc w:val="center"/>
        <w:rPr>
          <w:rFonts w:asciiTheme="minorHAnsi" w:eastAsia="Arial" w:hAnsiTheme="minorHAnsi" w:cstheme="minorHAnsi"/>
          <w:sz w:val="24"/>
          <w:szCs w:val="24"/>
        </w:rPr>
      </w:pPr>
      <w:r w:rsidRPr="00F81E9E">
        <w:rPr>
          <w:rFonts w:asciiTheme="minorHAnsi" w:eastAsia="Arial" w:hAnsiTheme="minorHAnsi" w:cstheme="minorHAnsi"/>
          <w:sz w:val="24"/>
          <w:szCs w:val="24"/>
        </w:rPr>
        <w:t>guarantee or indemnity for the Supplier’s obligations; and</w:t>
      </w:r>
    </w:p>
    <w:p w14:paraId="2A58B086" w14:textId="77777777" w:rsidR="00756AC2" w:rsidRPr="00F81E9E" w:rsidRDefault="00756AC2">
      <w:pPr>
        <w:spacing w:line="120" w:lineRule="exact"/>
        <w:rPr>
          <w:rFonts w:asciiTheme="minorHAnsi" w:hAnsiTheme="minorHAnsi" w:cstheme="minorHAnsi"/>
          <w:sz w:val="12"/>
          <w:szCs w:val="12"/>
        </w:rPr>
      </w:pPr>
    </w:p>
    <w:p w14:paraId="2A58B087" w14:textId="77777777" w:rsidR="00756AC2" w:rsidRPr="00F81E9E" w:rsidRDefault="00161593">
      <w:pPr>
        <w:ind w:left="820"/>
        <w:rPr>
          <w:rFonts w:asciiTheme="minorHAnsi" w:eastAsia="Arial" w:hAnsiTheme="minorHAnsi" w:cstheme="minorHAnsi"/>
          <w:sz w:val="24"/>
          <w:szCs w:val="24"/>
        </w:rPr>
      </w:pPr>
      <w:r w:rsidRPr="00F81E9E">
        <w:rPr>
          <w:rFonts w:asciiTheme="minorHAnsi" w:eastAsia="Arial" w:hAnsiTheme="minorHAnsi" w:cstheme="minorHAnsi"/>
          <w:sz w:val="24"/>
          <w:szCs w:val="24"/>
        </w:rPr>
        <w:t>7.1.3        to prove in the liquidation or insolvency of the Supplier,</w:t>
      </w:r>
    </w:p>
    <w:p w14:paraId="2A58B088" w14:textId="77777777" w:rsidR="00756AC2" w:rsidRPr="00F81E9E" w:rsidRDefault="00756AC2">
      <w:pPr>
        <w:spacing w:line="120" w:lineRule="exact"/>
        <w:rPr>
          <w:rFonts w:asciiTheme="minorHAnsi" w:hAnsiTheme="minorHAnsi" w:cstheme="minorHAnsi"/>
          <w:sz w:val="12"/>
          <w:szCs w:val="12"/>
        </w:rPr>
      </w:pPr>
    </w:p>
    <w:p w14:paraId="2A58B089" w14:textId="77777777" w:rsidR="00756AC2" w:rsidRPr="00F81E9E" w:rsidRDefault="00161593">
      <w:pPr>
        <w:ind w:left="1036" w:right="78"/>
        <w:jc w:val="both"/>
        <w:rPr>
          <w:rFonts w:asciiTheme="minorHAnsi" w:eastAsia="Arial" w:hAnsiTheme="minorHAnsi" w:cstheme="minorHAnsi"/>
          <w:sz w:val="24"/>
          <w:szCs w:val="24"/>
        </w:rPr>
        <w:sectPr w:rsidR="00756AC2" w:rsidRPr="00F81E9E">
          <w:pgSz w:w="11920" w:h="16840"/>
          <w:pgMar w:top="1160" w:right="1320" w:bottom="280" w:left="1340" w:header="731" w:footer="1171" w:gutter="0"/>
          <w:cols w:space="720"/>
        </w:sectPr>
      </w:pPr>
      <w:r w:rsidRPr="00F81E9E">
        <w:rPr>
          <w:rFonts w:asciiTheme="minorHAnsi" w:eastAsia="Arial" w:hAnsiTheme="minorHAnsi" w:cstheme="minorHAnsi"/>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monies payable hereunder and will hold any security taken in breach of this Clause on trust for the Beneficiary.</w:t>
      </w:r>
    </w:p>
    <w:p w14:paraId="2A58B08A" w14:textId="77777777" w:rsidR="00756AC2" w:rsidRPr="00F81E9E" w:rsidRDefault="00756AC2">
      <w:pPr>
        <w:spacing w:before="5" w:line="240" w:lineRule="exact"/>
        <w:rPr>
          <w:rFonts w:asciiTheme="minorHAnsi" w:hAnsiTheme="minorHAnsi" w:cstheme="minorHAnsi"/>
          <w:sz w:val="24"/>
          <w:szCs w:val="24"/>
        </w:rPr>
      </w:pPr>
    </w:p>
    <w:p w14:paraId="2A58B08B" w14:textId="77777777" w:rsidR="00756AC2" w:rsidRPr="00F81E9E" w:rsidRDefault="00161593">
      <w:pPr>
        <w:spacing w:before="29"/>
        <w:ind w:left="100"/>
        <w:rPr>
          <w:rFonts w:asciiTheme="minorHAnsi" w:eastAsia="Arial" w:hAnsiTheme="minorHAnsi" w:cstheme="minorHAnsi"/>
          <w:sz w:val="24"/>
          <w:szCs w:val="24"/>
        </w:rPr>
      </w:pPr>
      <w:r w:rsidRPr="00F81E9E">
        <w:rPr>
          <w:rFonts w:asciiTheme="minorHAnsi" w:eastAsia="Arial" w:hAnsiTheme="minorHAnsi" w:cstheme="minorHAnsi"/>
          <w:b/>
          <w:sz w:val="24"/>
          <w:szCs w:val="24"/>
        </w:rPr>
        <w:t>8.        DEFERRAL OF RIGHTS</w:t>
      </w:r>
    </w:p>
    <w:p w14:paraId="2A58B08C" w14:textId="77777777" w:rsidR="00756AC2" w:rsidRPr="00F81E9E" w:rsidRDefault="00756AC2">
      <w:pPr>
        <w:spacing w:line="120" w:lineRule="exact"/>
        <w:rPr>
          <w:rFonts w:asciiTheme="minorHAnsi" w:hAnsiTheme="minorHAnsi" w:cstheme="minorHAnsi"/>
          <w:sz w:val="12"/>
          <w:szCs w:val="12"/>
        </w:rPr>
      </w:pPr>
    </w:p>
    <w:p w14:paraId="2A58B08D" w14:textId="77777777" w:rsidR="00756AC2" w:rsidRPr="00F81E9E" w:rsidRDefault="00161593">
      <w:pPr>
        <w:ind w:left="1528" w:right="79" w:hanging="72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8.1      Until all amounts which may be or become payable by the Supplier under or in connection with the Guaranteed Agreement have been irrevocably paid in full, the Guarantor agrees that, without the prior written consent of the Beneficiary, it will not:</w:t>
      </w:r>
    </w:p>
    <w:p w14:paraId="2A58B08E" w14:textId="77777777" w:rsidR="00756AC2" w:rsidRPr="00F81E9E" w:rsidRDefault="00756AC2">
      <w:pPr>
        <w:spacing w:line="120" w:lineRule="exact"/>
        <w:rPr>
          <w:rFonts w:asciiTheme="minorHAnsi" w:hAnsiTheme="minorHAnsi" w:cstheme="minorHAnsi"/>
          <w:sz w:val="12"/>
          <w:szCs w:val="12"/>
        </w:rPr>
      </w:pPr>
    </w:p>
    <w:p w14:paraId="2A58B08F" w14:textId="77777777" w:rsidR="00756AC2" w:rsidRPr="00F81E9E" w:rsidRDefault="00161593">
      <w:pPr>
        <w:ind w:left="820"/>
        <w:rPr>
          <w:rFonts w:asciiTheme="minorHAnsi" w:eastAsia="Arial" w:hAnsiTheme="minorHAnsi" w:cstheme="minorHAnsi"/>
          <w:sz w:val="24"/>
          <w:szCs w:val="24"/>
        </w:rPr>
      </w:pPr>
      <w:r w:rsidRPr="00F81E9E">
        <w:rPr>
          <w:rFonts w:asciiTheme="minorHAnsi" w:eastAsia="Arial" w:hAnsiTheme="minorHAnsi" w:cstheme="minorHAnsi"/>
          <w:sz w:val="24"/>
          <w:szCs w:val="24"/>
        </w:rPr>
        <w:t>8.1.1        exercise any rights it may have to be indemnified by the Supplier;</w:t>
      </w:r>
    </w:p>
    <w:p w14:paraId="2A58B090" w14:textId="77777777" w:rsidR="00756AC2" w:rsidRPr="00F81E9E" w:rsidRDefault="00756AC2">
      <w:pPr>
        <w:spacing w:line="120" w:lineRule="exact"/>
        <w:rPr>
          <w:rFonts w:asciiTheme="minorHAnsi" w:hAnsiTheme="minorHAnsi" w:cstheme="minorHAnsi"/>
          <w:sz w:val="12"/>
          <w:szCs w:val="12"/>
        </w:rPr>
      </w:pPr>
    </w:p>
    <w:p w14:paraId="2A58B091" w14:textId="77777777" w:rsidR="00756AC2" w:rsidRPr="00F81E9E" w:rsidRDefault="00161593">
      <w:pPr>
        <w:ind w:left="820"/>
        <w:rPr>
          <w:rFonts w:asciiTheme="minorHAnsi" w:eastAsia="Arial" w:hAnsiTheme="minorHAnsi" w:cstheme="minorHAnsi"/>
          <w:sz w:val="24"/>
          <w:szCs w:val="24"/>
        </w:rPr>
      </w:pPr>
      <w:r w:rsidRPr="00F81E9E">
        <w:rPr>
          <w:rFonts w:asciiTheme="minorHAnsi" w:eastAsia="Arial" w:hAnsiTheme="minorHAnsi" w:cstheme="minorHAnsi"/>
          <w:sz w:val="24"/>
          <w:szCs w:val="24"/>
        </w:rPr>
        <w:t>8.1.2        claim  any  contribution  from  any  other  guarantor  of  the  Supplier’s</w:t>
      </w:r>
    </w:p>
    <w:p w14:paraId="2A58B092" w14:textId="77777777" w:rsidR="00756AC2" w:rsidRPr="00F81E9E" w:rsidRDefault="00161593">
      <w:pPr>
        <w:ind w:left="1900"/>
        <w:rPr>
          <w:rFonts w:asciiTheme="minorHAnsi" w:eastAsia="Arial" w:hAnsiTheme="minorHAnsi" w:cstheme="minorHAnsi"/>
          <w:sz w:val="24"/>
          <w:szCs w:val="24"/>
        </w:rPr>
      </w:pPr>
      <w:r w:rsidRPr="00F81E9E">
        <w:rPr>
          <w:rFonts w:asciiTheme="minorHAnsi" w:eastAsia="Arial" w:hAnsiTheme="minorHAnsi" w:cstheme="minorHAnsi"/>
          <w:sz w:val="24"/>
          <w:szCs w:val="24"/>
        </w:rPr>
        <w:t>obligations under the Guaranteed Agreement;</w:t>
      </w:r>
    </w:p>
    <w:p w14:paraId="2A58B093" w14:textId="77777777" w:rsidR="00756AC2" w:rsidRPr="00F81E9E" w:rsidRDefault="00756AC2">
      <w:pPr>
        <w:spacing w:line="120" w:lineRule="exact"/>
        <w:rPr>
          <w:rFonts w:asciiTheme="minorHAnsi" w:hAnsiTheme="minorHAnsi" w:cstheme="minorHAnsi"/>
          <w:sz w:val="12"/>
          <w:szCs w:val="12"/>
        </w:rPr>
      </w:pPr>
    </w:p>
    <w:p w14:paraId="2A58B094" w14:textId="77777777" w:rsidR="00756AC2" w:rsidRPr="00F81E9E" w:rsidRDefault="00161593">
      <w:pPr>
        <w:ind w:left="1900" w:right="84" w:hanging="108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8.1.3        take  the  benefit  (in  whole  or  in  part  and  whether  by  way  of subrogation or otherwise) of any rights of the Beneficiary under the Guaranteed Agreement or of any other guarantee or security taken pursuant to, or in connection with, the Guaranteed Agreement;</w:t>
      </w:r>
    </w:p>
    <w:p w14:paraId="2A58B095" w14:textId="77777777" w:rsidR="00756AC2" w:rsidRPr="00F81E9E" w:rsidRDefault="00756AC2">
      <w:pPr>
        <w:spacing w:line="120" w:lineRule="exact"/>
        <w:rPr>
          <w:rFonts w:asciiTheme="minorHAnsi" w:hAnsiTheme="minorHAnsi" w:cstheme="minorHAnsi"/>
          <w:sz w:val="12"/>
          <w:szCs w:val="12"/>
        </w:rPr>
      </w:pPr>
    </w:p>
    <w:p w14:paraId="2A58B096" w14:textId="77777777" w:rsidR="00756AC2" w:rsidRPr="00F81E9E" w:rsidRDefault="00161593">
      <w:pPr>
        <w:ind w:left="1900" w:right="81" w:hanging="108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8.1.4        demand or accept repayment in whole or in part of any indebtedness now or hereafter due from the Supplier; or</w:t>
      </w:r>
    </w:p>
    <w:p w14:paraId="2A58B097" w14:textId="77777777" w:rsidR="00756AC2" w:rsidRPr="00F81E9E" w:rsidRDefault="00756AC2">
      <w:pPr>
        <w:spacing w:before="9" w:line="100" w:lineRule="exact"/>
        <w:rPr>
          <w:rFonts w:asciiTheme="minorHAnsi" w:hAnsiTheme="minorHAnsi" w:cstheme="minorHAnsi"/>
          <w:sz w:val="11"/>
          <w:szCs w:val="11"/>
        </w:rPr>
      </w:pPr>
    </w:p>
    <w:p w14:paraId="2A58B098" w14:textId="77777777" w:rsidR="00756AC2" w:rsidRPr="00F81E9E" w:rsidRDefault="00161593">
      <w:pPr>
        <w:ind w:left="820"/>
        <w:rPr>
          <w:rFonts w:asciiTheme="minorHAnsi" w:eastAsia="Arial" w:hAnsiTheme="minorHAnsi" w:cstheme="minorHAnsi"/>
          <w:sz w:val="24"/>
          <w:szCs w:val="24"/>
        </w:rPr>
      </w:pPr>
      <w:r w:rsidRPr="00F81E9E">
        <w:rPr>
          <w:rFonts w:asciiTheme="minorHAnsi" w:eastAsia="Arial" w:hAnsiTheme="minorHAnsi" w:cstheme="minorHAnsi"/>
          <w:sz w:val="24"/>
          <w:szCs w:val="24"/>
        </w:rPr>
        <w:t>8.1.5        claim any set-off or counterclaim against the Supplier;</w:t>
      </w:r>
    </w:p>
    <w:p w14:paraId="2A58B099" w14:textId="77777777" w:rsidR="00756AC2" w:rsidRPr="00F81E9E" w:rsidRDefault="00756AC2">
      <w:pPr>
        <w:spacing w:line="120" w:lineRule="exact"/>
        <w:rPr>
          <w:rFonts w:asciiTheme="minorHAnsi" w:hAnsiTheme="minorHAnsi" w:cstheme="minorHAnsi"/>
          <w:sz w:val="12"/>
          <w:szCs w:val="12"/>
        </w:rPr>
      </w:pPr>
    </w:p>
    <w:p w14:paraId="2A58B09A" w14:textId="77777777" w:rsidR="00756AC2" w:rsidRPr="00F81E9E" w:rsidRDefault="00161593">
      <w:pPr>
        <w:ind w:left="1528" w:right="75" w:hanging="72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8.2      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2A58B09B" w14:textId="77777777" w:rsidR="00756AC2" w:rsidRPr="00F81E9E" w:rsidRDefault="00756AC2">
      <w:pPr>
        <w:spacing w:line="120" w:lineRule="exact"/>
        <w:rPr>
          <w:rFonts w:asciiTheme="minorHAnsi" w:hAnsiTheme="minorHAnsi" w:cstheme="minorHAnsi"/>
          <w:sz w:val="12"/>
          <w:szCs w:val="12"/>
        </w:rPr>
      </w:pPr>
    </w:p>
    <w:p w14:paraId="2A58B09C" w14:textId="77777777" w:rsidR="00756AC2" w:rsidRPr="00F81E9E" w:rsidRDefault="00161593">
      <w:pPr>
        <w:ind w:left="100"/>
        <w:rPr>
          <w:rFonts w:asciiTheme="minorHAnsi" w:eastAsia="Arial" w:hAnsiTheme="minorHAnsi" w:cstheme="minorHAnsi"/>
          <w:sz w:val="24"/>
          <w:szCs w:val="24"/>
        </w:rPr>
      </w:pPr>
      <w:r w:rsidRPr="00F81E9E">
        <w:rPr>
          <w:rFonts w:asciiTheme="minorHAnsi" w:eastAsia="Arial" w:hAnsiTheme="minorHAnsi" w:cstheme="minorHAnsi"/>
          <w:b/>
          <w:sz w:val="24"/>
          <w:szCs w:val="24"/>
        </w:rPr>
        <w:t>9.        REPRESENTATIONS AND WARRANTIES</w:t>
      </w:r>
    </w:p>
    <w:p w14:paraId="2A58B09D" w14:textId="77777777" w:rsidR="00756AC2" w:rsidRPr="00F81E9E" w:rsidRDefault="00756AC2">
      <w:pPr>
        <w:spacing w:line="120" w:lineRule="exact"/>
        <w:rPr>
          <w:rFonts w:asciiTheme="minorHAnsi" w:hAnsiTheme="minorHAnsi" w:cstheme="minorHAnsi"/>
          <w:sz w:val="12"/>
          <w:szCs w:val="12"/>
        </w:rPr>
      </w:pPr>
    </w:p>
    <w:p w14:paraId="2A58B09E" w14:textId="77777777" w:rsidR="00756AC2" w:rsidRPr="00F81E9E" w:rsidRDefault="00161593">
      <w:pPr>
        <w:ind w:left="808"/>
        <w:rPr>
          <w:rFonts w:asciiTheme="minorHAnsi" w:eastAsia="Arial" w:hAnsiTheme="minorHAnsi" w:cstheme="minorHAnsi"/>
          <w:sz w:val="24"/>
          <w:szCs w:val="24"/>
        </w:rPr>
      </w:pPr>
      <w:r w:rsidRPr="00F81E9E">
        <w:rPr>
          <w:rFonts w:asciiTheme="minorHAnsi" w:eastAsia="Arial" w:hAnsiTheme="minorHAnsi" w:cstheme="minorHAnsi"/>
          <w:sz w:val="24"/>
          <w:szCs w:val="24"/>
        </w:rPr>
        <w:t>9.1      The Guarantor hereby represents and warrants to the Beneficiary that:</w:t>
      </w:r>
    </w:p>
    <w:p w14:paraId="2A58B09F" w14:textId="77777777" w:rsidR="00756AC2" w:rsidRPr="00F81E9E" w:rsidRDefault="00756AC2">
      <w:pPr>
        <w:spacing w:line="120" w:lineRule="exact"/>
        <w:rPr>
          <w:rFonts w:asciiTheme="minorHAnsi" w:hAnsiTheme="minorHAnsi" w:cstheme="minorHAnsi"/>
          <w:sz w:val="12"/>
          <w:szCs w:val="12"/>
        </w:rPr>
      </w:pPr>
    </w:p>
    <w:p w14:paraId="2A58B0A0" w14:textId="77777777" w:rsidR="00756AC2" w:rsidRPr="00F81E9E" w:rsidRDefault="00161593">
      <w:pPr>
        <w:ind w:left="1900" w:right="78" w:hanging="108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9.1.1        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2A58B0A1" w14:textId="77777777" w:rsidR="00756AC2" w:rsidRPr="00F81E9E" w:rsidRDefault="00756AC2">
      <w:pPr>
        <w:spacing w:before="10" w:line="100" w:lineRule="exact"/>
        <w:rPr>
          <w:rFonts w:asciiTheme="minorHAnsi" w:hAnsiTheme="minorHAnsi" w:cstheme="minorHAnsi"/>
          <w:sz w:val="11"/>
          <w:szCs w:val="11"/>
        </w:rPr>
      </w:pPr>
    </w:p>
    <w:p w14:paraId="2A58B0A2" w14:textId="77777777" w:rsidR="00756AC2" w:rsidRPr="00F81E9E" w:rsidRDefault="00161593">
      <w:pPr>
        <w:ind w:left="1900" w:right="79" w:hanging="108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9.1.2        the Guarantor has full power and authority to execute, deliver and perform its obligations under this Deed of Guarantee and no limitation on the powers of the Guarantor will be exceeded as a result of the Guarantor entering into this Deed of Guarantee;</w:t>
      </w:r>
    </w:p>
    <w:p w14:paraId="2A58B0A3" w14:textId="77777777" w:rsidR="00756AC2" w:rsidRPr="00F81E9E" w:rsidRDefault="00756AC2">
      <w:pPr>
        <w:spacing w:line="120" w:lineRule="exact"/>
        <w:rPr>
          <w:rFonts w:asciiTheme="minorHAnsi" w:hAnsiTheme="minorHAnsi" w:cstheme="minorHAnsi"/>
          <w:sz w:val="12"/>
          <w:szCs w:val="12"/>
        </w:rPr>
      </w:pPr>
    </w:p>
    <w:p w14:paraId="2A58B0A4" w14:textId="77777777" w:rsidR="00756AC2" w:rsidRPr="00F81E9E" w:rsidRDefault="00161593">
      <w:pPr>
        <w:ind w:left="1900" w:right="76" w:hanging="108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 xml:space="preserve">9.1.3        the  execution  and  delivery  by  the  Guarantor  of  this  Deed  of Guarantee and the performance by the Guarantor of its obligations under this Deed of Guarantee including, without limitation entry into and performance of a contract pursuant to Clause 3, have been duly </w:t>
      </w:r>
      <w:proofErr w:type="spellStart"/>
      <w:r w:rsidRPr="00F81E9E">
        <w:rPr>
          <w:rFonts w:asciiTheme="minorHAnsi" w:eastAsia="Arial" w:hAnsiTheme="minorHAnsi" w:cstheme="minorHAnsi"/>
          <w:sz w:val="24"/>
          <w:szCs w:val="24"/>
        </w:rPr>
        <w:t>authorised</w:t>
      </w:r>
      <w:proofErr w:type="spellEnd"/>
      <w:r w:rsidRPr="00F81E9E">
        <w:rPr>
          <w:rFonts w:asciiTheme="minorHAnsi" w:eastAsia="Arial" w:hAnsiTheme="minorHAnsi" w:cstheme="minorHAnsi"/>
          <w:sz w:val="24"/>
          <w:szCs w:val="24"/>
        </w:rPr>
        <w:t xml:space="preserve"> by all necessary corporate action and do not contravene or conflict with:</w:t>
      </w:r>
    </w:p>
    <w:p w14:paraId="2A58B0A5" w14:textId="77777777" w:rsidR="00756AC2" w:rsidRPr="00F81E9E" w:rsidRDefault="00756AC2">
      <w:pPr>
        <w:spacing w:before="1" w:line="120" w:lineRule="exact"/>
        <w:rPr>
          <w:rFonts w:asciiTheme="minorHAnsi" w:hAnsiTheme="minorHAnsi" w:cstheme="minorHAnsi"/>
          <w:sz w:val="12"/>
          <w:szCs w:val="12"/>
        </w:rPr>
      </w:pPr>
    </w:p>
    <w:p w14:paraId="2A58B0A6" w14:textId="77777777" w:rsidR="00756AC2" w:rsidRPr="00F81E9E" w:rsidRDefault="00161593">
      <w:pPr>
        <w:ind w:left="3413" w:right="81" w:hanging="1513"/>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1.1.1.1            the    Guarantor's    memorandum    and    articles    of association     or     other     equivalent     constitutional documents;</w:t>
      </w:r>
    </w:p>
    <w:p w14:paraId="2A58B0A7" w14:textId="77777777" w:rsidR="00756AC2" w:rsidRPr="00F81E9E" w:rsidRDefault="00756AC2">
      <w:pPr>
        <w:spacing w:line="120" w:lineRule="exact"/>
        <w:rPr>
          <w:rFonts w:asciiTheme="minorHAnsi" w:hAnsiTheme="minorHAnsi" w:cstheme="minorHAnsi"/>
          <w:sz w:val="12"/>
          <w:szCs w:val="12"/>
        </w:rPr>
      </w:pPr>
    </w:p>
    <w:p w14:paraId="2A58B0A8" w14:textId="77777777" w:rsidR="00756AC2" w:rsidRPr="00F81E9E" w:rsidRDefault="00161593">
      <w:pPr>
        <w:ind w:left="3413" w:right="78" w:hanging="1513"/>
        <w:jc w:val="both"/>
        <w:rPr>
          <w:rFonts w:asciiTheme="minorHAnsi" w:eastAsia="Arial" w:hAnsiTheme="minorHAnsi" w:cstheme="minorHAnsi"/>
          <w:sz w:val="24"/>
          <w:szCs w:val="24"/>
        </w:rPr>
        <w:sectPr w:rsidR="00756AC2" w:rsidRPr="00F81E9E">
          <w:pgSz w:w="11920" w:h="16840"/>
          <w:pgMar w:top="1160" w:right="1320" w:bottom="280" w:left="1340" w:header="731" w:footer="1171" w:gutter="0"/>
          <w:cols w:space="720"/>
        </w:sectPr>
      </w:pPr>
      <w:r w:rsidRPr="00F81E9E">
        <w:rPr>
          <w:rFonts w:asciiTheme="minorHAnsi" w:eastAsia="Arial" w:hAnsiTheme="minorHAnsi" w:cstheme="minorHAnsi"/>
          <w:sz w:val="24"/>
          <w:szCs w:val="24"/>
        </w:rPr>
        <w:t xml:space="preserve">1.1.1.2            </w:t>
      </w:r>
      <w:proofErr w:type="gramStart"/>
      <w:r w:rsidRPr="00F81E9E">
        <w:rPr>
          <w:rFonts w:asciiTheme="minorHAnsi" w:eastAsia="Arial" w:hAnsiTheme="minorHAnsi" w:cstheme="minorHAnsi"/>
          <w:sz w:val="24"/>
          <w:szCs w:val="24"/>
        </w:rPr>
        <w:t>any  existing</w:t>
      </w:r>
      <w:proofErr w:type="gramEnd"/>
      <w:r w:rsidRPr="00F81E9E">
        <w:rPr>
          <w:rFonts w:asciiTheme="minorHAnsi" w:eastAsia="Arial" w:hAnsiTheme="minorHAnsi" w:cstheme="minorHAnsi"/>
          <w:sz w:val="24"/>
          <w:szCs w:val="24"/>
        </w:rPr>
        <w:t xml:space="preserve">  law,  statute,  rule  or  regulation  or  any judgment, decree or permit to which the Guarantor is subject; or</w:t>
      </w:r>
    </w:p>
    <w:p w14:paraId="2A58B0A9" w14:textId="77777777" w:rsidR="00756AC2" w:rsidRPr="00F81E9E" w:rsidRDefault="00756AC2">
      <w:pPr>
        <w:spacing w:before="5" w:line="240" w:lineRule="exact"/>
        <w:rPr>
          <w:rFonts w:asciiTheme="minorHAnsi" w:hAnsiTheme="minorHAnsi" w:cstheme="minorHAnsi"/>
          <w:sz w:val="24"/>
          <w:szCs w:val="24"/>
        </w:rPr>
      </w:pPr>
    </w:p>
    <w:p w14:paraId="2A58B0AA" w14:textId="77777777" w:rsidR="00756AC2" w:rsidRPr="00F81E9E" w:rsidRDefault="00161593">
      <w:pPr>
        <w:spacing w:before="29"/>
        <w:ind w:left="3413" w:right="81" w:hanging="1513"/>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1.1.1.3            the  terms  of  any  agreement  or  other  document  to which the Guarantor is a Party or which is binding upon it or any of its assets;</w:t>
      </w:r>
    </w:p>
    <w:p w14:paraId="2A58B0AB" w14:textId="77777777" w:rsidR="00756AC2" w:rsidRPr="00F81E9E" w:rsidRDefault="00756AC2">
      <w:pPr>
        <w:spacing w:before="10" w:line="100" w:lineRule="exact"/>
        <w:rPr>
          <w:rFonts w:asciiTheme="minorHAnsi" w:hAnsiTheme="minorHAnsi" w:cstheme="minorHAnsi"/>
          <w:sz w:val="11"/>
          <w:szCs w:val="11"/>
        </w:rPr>
      </w:pPr>
    </w:p>
    <w:p w14:paraId="2A58B0AC" w14:textId="77777777" w:rsidR="00756AC2" w:rsidRPr="00F81E9E" w:rsidRDefault="00161593">
      <w:pPr>
        <w:ind w:left="1900" w:right="74" w:hanging="1080"/>
        <w:jc w:val="both"/>
        <w:rPr>
          <w:rFonts w:asciiTheme="minorHAnsi" w:eastAsia="Arial" w:hAnsiTheme="minorHAnsi" w:cstheme="minorHAnsi"/>
          <w:sz w:val="24"/>
          <w:szCs w:val="24"/>
        </w:rPr>
      </w:pPr>
      <w:r w:rsidRPr="00F81E9E">
        <w:rPr>
          <w:rFonts w:asciiTheme="minorHAnsi" w:eastAsia="Arial" w:hAnsiTheme="minorHAnsi" w:cstheme="minorHAnsi"/>
          <w:b/>
          <w:sz w:val="24"/>
          <w:szCs w:val="24"/>
        </w:rPr>
        <w:t xml:space="preserve">1.1.2        </w:t>
      </w:r>
      <w:r w:rsidRPr="00F81E9E">
        <w:rPr>
          <w:rFonts w:asciiTheme="minorHAnsi" w:eastAsia="Arial" w:hAnsiTheme="minorHAnsi" w:cstheme="minorHAnsi"/>
          <w:sz w:val="24"/>
          <w:szCs w:val="24"/>
        </w:rPr>
        <w:t xml:space="preserve">all governmental and other </w:t>
      </w:r>
      <w:proofErr w:type="spellStart"/>
      <w:r w:rsidRPr="00F81E9E">
        <w:rPr>
          <w:rFonts w:asciiTheme="minorHAnsi" w:eastAsia="Arial" w:hAnsiTheme="minorHAnsi" w:cstheme="minorHAnsi"/>
          <w:sz w:val="24"/>
          <w:szCs w:val="24"/>
        </w:rPr>
        <w:t>authorisations</w:t>
      </w:r>
      <w:proofErr w:type="spellEnd"/>
      <w:r w:rsidRPr="00F81E9E">
        <w:rPr>
          <w:rFonts w:asciiTheme="minorHAnsi" w:eastAsia="Arial" w:hAnsiTheme="minorHAnsi" w:cstheme="minorHAnsi"/>
          <w:sz w:val="24"/>
          <w:szCs w:val="24"/>
        </w:rPr>
        <w:t xml:space="preserve">, approvals, </w:t>
      </w:r>
      <w:proofErr w:type="spellStart"/>
      <w:r w:rsidRPr="00F81E9E">
        <w:rPr>
          <w:rFonts w:asciiTheme="minorHAnsi" w:eastAsia="Arial" w:hAnsiTheme="minorHAnsi" w:cstheme="minorHAnsi"/>
          <w:sz w:val="24"/>
          <w:szCs w:val="24"/>
        </w:rPr>
        <w:t>licences</w:t>
      </w:r>
      <w:proofErr w:type="spellEnd"/>
      <w:r w:rsidRPr="00F81E9E">
        <w:rPr>
          <w:rFonts w:asciiTheme="minorHAnsi" w:eastAsia="Arial" w:hAnsiTheme="minorHAnsi" w:cstheme="minorHAnsi"/>
          <w:sz w:val="24"/>
          <w:szCs w:val="24"/>
        </w:rPr>
        <w:t xml:space="preserve">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2A58B0AD" w14:textId="77777777" w:rsidR="00756AC2" w:rsidRPr="00F81E9E" w:rsidRDefault="00756AC2">
      <w:pPr>
        <w:spacing w:line="120" w:lineRule="exact"/>
        <w:rPr>
          <w:rFonts w:asciiTheme="minorHAnsi" w:hAnsiTheme="minorHAnsi" w:cstheme="minorHAnsi"/>
          <w:sz w:val="12"/>
          <w:szCs w:val="12"/>
        </w:rPr>
      </w:pPr>
    </w:p>
    <w:p w14:paraId="2A58B0AE" w14:textId="77777777" w:rsidR="00756AC2" w:rsidRPr="00F81E9E" w:rsidRDefault="00161593">
      <w:pPr>
        <w:ind w:left="1900" w:right="83" w:hanging="1080"/>
        <w:jc w:val="both"/>
        <w:rPr>
          <w:rFonts w:asciiTheme="minorHAnsi" w:eastAsia="Arial" w:hAnsiTheme="minorHAnsi" w:cstheme="minorHAnsi"/>
          <w:sz w:val="24"/>
          <w:szCs w:val="24"/>
        </w:rPr>
      </w:pPr>
      <w:r w:rsidRPr="00F81E9E">
        <w:rPr>
          <w:rFonts w:asciiTheme="minorHAnsi" w:eastAsia="Arial" w:hAnsiTheme="minorHAnsi" w:cstheme="minorHAnsi"/>
          <w:b/>
          <w:sz w:val="24"/>
          <w:szCs w:val="24"/>
        </w:rPr>
        <w:t xml:space="preserve">1.1.3        </w:t>
      </w:r>
      <w:r w:rsidRPr="00F81E9E">
        <w:rPr>
          <w:rFonts w:asciiTheme="minorHAnsi" w:eastAsia="Arial" w:hAnsiTheme="minorHAnsi" w:cstheme="minorHAnsi"/>
          <w:sz w:val="24"/>
          <w:szCs w:val="24"/>
        </w:rPr>
        <w:t>this Deed of Guarantee is the legal, valid and binding obligation of the   Guarantor   and   is   enforceable   against   the   Guarantor   in accordance with its terms.</w:t>
      </w:r>
    </w:p>
    <w:p w14:paraId="2A58B0AF" w14:textId="77777777" w:rsidR="00756AC2" w:rsidRPr="00F81E9E" w:rsidRDefault="00756AC2">
      <w:pPr>
        <w:spacing w:line="120" w:lineRule="exact"/>
        <w:rPr>
          <w:rFonts w:asciiTheme="minorHAnsi" w:hAnsiTheme="minorHAnsi" w:cstheme="minorHAnsi"/>
          <w:sz w:val="12"/>
          <w:szCs w:val="12"/>
        </w:rPr>
      </w:pPr>
    </w:p>
    <w:p w14:paraId="2A58B0B0" w14:textId="77777777" w:rsidR="00756AC2" w:rsidRPr="00F81E9E" w:rsidRDefault="00161593">
      <w:pPr>
        <w:ind w:left="100"/>
        <w:rPr>
          <w:rFonts w:asciiTheme="minorHAnsi" w:eastAsia="Arial" w:hAnsiTheme="minorHAnsi" w:cstheme="minorHAnsi"/>
          <w:sz w:val="24"/>
          <w:szCs w:val="24"/>
        </w:rPr>
      </w:pPr>
      <w:r w:rsidRPr="00F81E9E">
        <w:rPr>
          <w:rFonts w:asciiTheme="minorHAnsi" w:eastAsia="Arial" w:hAnsiTheme="minorHAnsi" w:cstheme="minorHAnsi"/>
          <w:b/>
          <w:sz w:val="24"/>
          <w:szCs w:val="24"/>
        </w:rPr>
        <w:t>2.        PAYMENTS AND SET-OFF</w:t>
      </w:r>
    </w:p>
    <w:p w14:paraId="2A58B0B1" w14:textId="77777777" w:rsidR="00756AC2" w:rsidRPr="00F81E9E" w:rsidRDefault="00756AC2">
      <w:pPr>
        <w:spacing w:before="1" w:line="120" w:lineRule="exact"/>
        <w:rPr>
          <w:rFonts w:asciiTheme="minorHAnsi" w:hAnsiTheme="minorHAnsi" w:cstheme="minorHAnsi"/>
          <w:sz w:val="12"/>
          <w:szCs w:val="12"/>
        </w:rPr>
      </w:pPr>
    </w:p>
    <w:p w14:paraId="2A58B0B2" w14:textId="77777777" w:rsidR="00756AC2" w:rsidRPr="00F81E9E" w:rsidRDefault="00161593">
      <w:pPr>
        <w:ind w:left="1528" w:right="76" w:hanging="720"/>
        <w:jc w:val="both"/>
        <w:rPr>
          <w:rFonts w:asciiTheme="minorHAnsi" w:eastAsia="Arial" w:hAnsiTheme="minorHAnsi" w:cstheme="minorHAnsi"/>
          <w:sz w:val="24"/>
          <w:szCs w:val="24"/>
        </w:rPr>
      </w:pPr>
      <w:r w:rsidRPr="00F81E9E">
        <w:rPr>
          <w:rFonts w:asciiTheme="minorHAnsi" w:eastAsia="Arial" w:hAnsiTheme="minorHAnsi" w:cstheme="minorHAnsi"/>
          <w:b/>
          <w:sz w:val="24"/>
          <w:szCs w:val="24"/>
        </w:rPr>
        <w:t xml:space="preserve">2.1      </w:t>
      </w:r>
      <w:r w:rsidRPr="00F81E9E">
        <w:rPr>
          <w:rFonts w:asciiTheme="minorHAnsi" w:eastAsia="Arial" w:hAnsiTheme="minorHAnsi" w:cstheme="minorHAnsi"/>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2A58B0B3" w14:textId="77777777" w:rsidR="00756AC2" w:rsidRPr="00F81E9E" w:rsidRDefault="00756AC2">
      <w:pPr>
        <w:spacing w:line="120" w:lineRule="exact"/>
        <w:rPr>
          <w:rFonts w:asciiTheme="minorHAnsi" w:hAnsiTheme="minorHAnsi" w:cstheme="minorHAnsi"/>
          <w:sz w:val="12"/>
          <w:szCs w:val="12"/>
        </w:rPr>
      </w:pPr>
    </w:p>
    <w:p w14:paraId="2A58B0B4" w14:textId="77777777" w:rsidR="00756AC2" w:rsidRPr="00F81E9E" w:rsidRDefault="00161593">
      <w:pPr>
        <w:ind w:left="1528" w:right="83" w:hanging="720"/>
        <w:jc w:val="both"/>
        <w:rPr>
          <w:rFonts w:asciiTheme="minorHAnsi" w:eastAsia="Arial" w:hAnsiTheme="minorHAnsi" w:cstheme="minorHAnsi"/>
          <w:sz w:val="24"/>
          <w:szCs w:val="24"/>
        </w:rPr>
      </w:pPr>
      <w:r w:rsidRPr="00F81E9E">
        <w:rPr>
          <w:rFonts w:asciiTheme="minorHAnsi" w:eastAsia="Arial" w:hAnsiTheme="minorHAnsi" w:cstheme="minorHAnsi"/>
          <w:b/>
          <w:sz w:val="24"/>
          <w:szCs w:val="24"/>
        </w:rPr>
        <w:t xml:space="preserve">2.2      </w:t>
      </w:r>
      <w:r w:rsidRPr="00F81E9E">
        <w:rPr>
          <w:rFonts w:asciiTheme="minorHAnsi" w:eastAsia="Arial" w:hAnsiTheme="minorHAnsi" w:cstheme="minorHAnsi"/>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2A58B0B5" w14:textId="77777777" w:rsidR="00756AC2" w:rsidRPr="00F81E9E" w:rsidRDefault="00756AC2">
      <w:pPr>
        <w:spacing w:line="120" w:lineRule="exact"/>
        <w:rPr>
          <w:rFonts w:asciiTheme="minorHAnsi" w:hAnsiTheme="minorHAnsi" w:cstheme="minorHAnsi"/>
          <w:sz w:val="12"/>
          <w:szCs w:val="12"/>
        </w:rPr>
      </w:pPr>
    </w:p>
    <w:p w14:paraId="2A58B0B6" w14:textId="77777777" w:rsidR="00756AC2" w:rsidRPr="00F81E9E" w:rsidRDefault="00161593">
      <w:pPr>
        <w:ind w:left="1528" w:right="84" w:hanging="720"/>
        <w:jc w:val="both"/>
        <w:rPr>
          <w:rFonts w:asciiTheme="minorHAnsi" w:eastAsia="Arial" w:hAnsiTheme="minorHAnsi" w:cstheme="minorHAnsi"/>
          <w:sz w:val="24"/>
          <w:szCs w:val="24"/>
        </w:rPr>
      </w:pPr>
      <w:r w:rsidRPr="00F81E9E">
        <w:rPr>
          <w:rFonts w:asciiTheme="minorHAnsi" w:eastAsia="Arial" w:hAnsiTheme="minorHAnsi" w:cstheme="minorHAnsi"/>
          <w:b/>
          <w:sz w:val="24"/>
          <w:szCs w:val="24"/>
        </w:rPr>
        <w:t xml:space="preserve">2.3      </w:t>
      </w:r>
      <w:r w:rsidRPr="00F81E9E">
        <w:rPr>
          <w:rFonts w:asciiTheme="minorHAnsi" w:eastAsia="Arial" w:hAnsiTheme="minorHAnsi" w:cstheme="minorHAnsi"/>
          <w:sz w:val="24"/>
          <w:szCs w:val="24"/>
        </w:rPr>
        <w:t>The Guarantor will reimburse the Beneficiary for all legal and other costs (</w:t>
      </w:r>
      <w:proofErr w:type="gramStart"/>
      <w:r w:rsidRPr="00F81E9E">
        <w:rPr>
          <w:rFonts w:asciiTheme="minorHAnsi" w:eastAsia="Arial" w:hAnsiTheme="minorHAnsi" w:cstheme="minorHAnsi"/>
          <w:sz w:val="24"/>
          <w:szCs w:val="24"/>
        </w:rPr>
        <w:t>including  VAT</w:t>
      </w:r>
      <w:proofErr w:type="gramEnd"/>
      <w:r w:rsidRPr="00F81E9E">
        <w:rPr>
          <w:rFonts w:asciiTheme="minorHAnsi" w:eastAsia="Arial" w:hAnsiTheme="minorHAnsi" w:cstheme="minorHAnsi"/>
          <w:sz w:val="24"/>
          <w:szCs w:val="24"/>
        </w:rPr>
        <w:t>)  incurred  by  the  Beneficiary  in  connection  with  the enforcement of this Deed of Guarantee.</w:t>
      </w:r>
    </w:p>
    <w:p w14:paraId="2A58B0B7" w14:textId="77777777" w:rsidR="00756AC2" w:rsidRPr="00F81E9E" w:rsidRDefault="00756AC2">
      <w:pPr>
        <w:spacing w:before="10" w:line="100" w:lineRule="exact"/>
        <w:rPr>
          <w:rFonts w:asciiTheme="minorHAnsi" w:hAnsiTheme="minorHAnsi" w:cstheme="minorHAnsi"/>
          <w:sz w:val="11"/>
          <w:szCs w:val="11"/>
        </w:rPr>
      </w:pPr>
    </w:p>
    <w:p w14:paraId="2A58B0B8" w14:textId="77777777" w:rsidR="00756AC2" w:rsidRPr="00F81E9E" w:rsidRDefault="00161593">
      <w:pPr>
        <w:ind w:left="100"/>
        <w:rPr>
          <w:rFonts w:asciiTheme="minorHAnsi" w:eastAsia="Arial" w:hAnsiTheme="minorHAnsi" w:cstheme="minorHAnsi"/>
          <w:sz w:val="24"/>
          <w:szCs w:val="24"/>
        </w:rPr>
      </w:pPr>
      <w:r w:rsidRPr="00F81E9E">
        <w:rPr>
          <w:rFonts w:asciiTheme="minorHAnsi" w:eastAsia="Arial" w:hAnsiTheme="minorHAnsi" w:cstheme="minorHAnsi"/>
          <w:b/>
          <w:sz w:val="24"/>
          <w:szCs w:val="24"/>
        </w:rPr>
        <w:t>3.        GUARANTOR'S ACKNOWLEDGEMENT</w:t>
      </w:r>
    </w:p>
    <w:p w14:paraId="2A58B0B9" w14:textId="77777777" w:rsidR="00756AC2" w:rsidRPr="00F81E9E" w:rsidRDefault="00756AC2">
      <w:pPr>
        <w:spacing w:line="120" w:lineRule="exact"/>
        <w:rPr>
          <w:rFonts w:asciiTheme="minorHAnsi" w:hAnsiTheme="minorHAnsi" w:cstheme="minorHAnsi"/>
          <w:sz w:val="12"/>
          <w:szCs w:val="12"/>
        </w:rPr>
      </w:pPr>
    </w:p>
    <w:p w14:paraId="2A58B0BA" w14:textId="77777777" w:rsidR="00756AC2" w:rsidRPr="00F81E9E" w:rsidRDefault="00161593">
      <w:pPr>
        <w:ind w:left="460" w:right="81"/>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2A58B0BB" w14:textId="77777777" w:rsidR="00756AC2" w:rsidRPr="00F81E9E" w:rsidRDefault="00756AC2">
      <w:pPr>
        <w:spacing w:line="120" w:lineRule="exact"/>
        <w:rPr>
          <w:rFonts w:asciiTheme="minorHAnsi" w:hAnsiTheme="minorHAnsi" w:cstheme="minorHAnsi"/>
          <w:sz w:val="12"/>
          <w:szCs w:val="12"/>
        </w:rPr>
      </w:pPr>
    </w:p>
    <w:p w14:paraId="2A58B0BC" w14:textId="77777777" w:rsidR="00756AC2" w:rsidRPr="00F81E9E" w:rsidRDefault="00161593">
      <w:pPr>
        <w:ind w:left="100"/>
        <w:rPr>
          <w:rFonts w:asciiTheme="minorHAnsi" w:eastAsia="Arial" w:hAnsiTheme="minorHAnsi" w:cstheme="minorHAnsi"/>
          <w:sz w:val="24"/>
          <w:szCs w:val="24"/>
        </w:rPr>
      </w:pPr>
      <w:r w:rsidRPr="00F81E9E">
        <w:rPr>
          <w:rFonts w:asciiTheme="minorHAnsi" w:eastAsia="Arial" w:hAnsiTheme="minorHAnsi" w:cstheme="minorHAnsi"/>
          <w:b/>
          <w:sz w:val="24"/>
          <w:szCs w:val="24"/>
        </w:rPr>
        <w:t>4.        ASSIGNMENT</w:t>
      </w:r>
    </w:p>
    <w:p w14:paraId="2A58B0BD" w14:textId="77777777" w:rsidR="00756AC2" w:rsidRPr="00F81E9E" w:rsidRDefault="00756AC2">
      <w:pPr>
        <w:spacing w:line="120" w:lineRule="exact"/>
        <w:rPr>
          <w:rFonts w:asciiTheme="minorHAnsi" w:hAnsiTheme="minorHAnsi" w:cstheme="minorHAnsi"/>
          <w:sz w:val="12"/>
          <w:szCs w:val="12"/>
        </w:rPr>
      </w:pPr>
    </w:p>
    <w:p w14:paraId="2A58B0BE" w14:textId="77777777" w:rsidR="00756AC2" w:rsidRPr="00F81E9E" w:rsidRDefault="00161593">
      <w:pPr>
        <w:ind w:left="1528" w:right="79" w:hanging="720"/>
        <w:jc w:val="both"/>
        <w:rPr>
          <w:rFonts w:asciiTheme="minorHAnsi" w:eastAsia="Arial" w:hAnsiTheme="minorHAnsi" w:cstheme="minorHAnsi"/>
          <w:sz w:val="24"/>
          <w:szCs w:val="24"/>
        </w:rPr>
      </w:pPr>
      <w:r w:rsidRPr="00F81E9E">
        <w:rPr>
          <w:rFonts w:asciiTheme="minorHAnsi" w:eastAsia="Arial" w:hAnsiTheme="minorHAnsi" w:cstheme="minorHAnsi"/>
          <w:b/>
          <w:sz w:val="24"/>
          <w:szCs w:val="24"/>
        </w:rPr>
        <w:t xml:space="preserve">4.1      </w:t>
      </w:r>
      <w:r w:rsidRPr="00F81E9E">
        <w:rPr>
          <w:rFonts w:asciiTheme="minorHAnsi" w:eastAsia="Arial" w:hAnsiTheme="minorHAnsi" w:cstheme="minorHAnsi"/>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2A58B0BF" w14:textId="77777777" w:rsidR="00756AC2" w:rsidRPr="00F81E9E" w:rsidRDefault="00756AC2">
      <w:pPr>
        <w:spacing w:before="10" w:line="100" w:lineRule="exact"/>
        <w:rPr>
          <w:rFonts w:asciiTheme="minorHAnsi" w:hAnsiTheme="minorHAnsi" w:cstheme="minorHAnsi"/>
          <w:sz w:val="11"/>
          <w:szCs w:val="11"/>
        </w:rPr>
      </w:pPr>
    </w:p>
    <w:p w14:paraId="2A58B0C0" w14:textId="77777777" w:rsidR="00756AC2" w:rsidRPr="00F81E9E" w:rsidRDefault="00161593">
      <w:pPr>
        <w:ind w:left="1528" w:right="85" w:hanging="720"/>
        <w:jc w:val="both"/>
        <w:rPr>
          <w:rFonts w:asciiTheme="minorHAnsi" w:eastAsia="Arial" w:hAnsiTheme="minorHAnsi" w:cstheme="minorHAnsi"/>
          <w:sz w:val="24"/>
          <w:szCs w:val="24"/>
        </w:rPr>
      </w:pPr>
      <w:r w:rsidRPr="00F81E9E">
        <w:rPr>
          <w:rFonts w:asciiTheme="minorHAnsi" w:eastAsia="Arial" w:hAnsiTheme="minorHAnsi" w:cstheme="minorHAnsi"/>
          <w:b/>
          <w:sz w:val="24"/>
          <w:szCs w:val="24"/>
        </w:rPr>
        <w:t xml:space="preserve">4.2      </w:t>
      </w:r>
      <w:r w:rsidRPr="00F81E9E">
        <w:rPr>
          <w:rFonts w:asciiTheme="minorHAnsi" w:eastAsia="Arial" w:hAnsiTheme="minorHAnsi" w:cstheme="minorHAnsi"/>
          <w:sz w:val="24"/>
          <w:szCs w:val="24"/>
        </w:rPr>
        <w:t>The  Guarantor  may  not  assign  or  transfer  any  of  its  rights  and/or obligations under this Deed of Guarantee.</w:t>
      </w:r>
    </w:p>
    <w:p w14:paraId="2A58B0C1" w14:textId="77777777" w:rsidR="00756AC2" w:rsidRPr="00F81E9E" w:rsidRDefault="00756AC2">
      <w:pPr>
        <w:spacing w:line="120" w:lineRule="exact"/>
        <w:rPr>
          <w:rFonts w:asciiTheme="minorHAnsi" w:hAnsiTheme="minorHAnsi" w:cstheme="minorHAnsi"/>
          <w:sz w:val="12"/>
          <w:szCs w:val="12"/>
        </w:rPr>
      </w:pPr>
    </w:p>
    <w:p w14:paraId="2A58B0C2" w14:textId="77777777" w:rsidR="00756AC2" w:rsidRPr="00F81E9E" w:rsidRDefault="00161593">
      <w:pPr>
        <w:ind w:left="100"/>
        <w:rPr>
          <w:rFonts w:asciiTheme="minorHAnsi" w:eastAsia="Arial" w:hAnsiTheme="minorHAnsi" w:cstheme="minorHAnsi"/>
          <w:sz w:val="24"/>
          <w:szCs w:val="24"/>
        </w:rPr>
      </w:pPr>
      <w:r w:rsidRPr="00F81E9E">
        <w:rPr>
          <w:rFonts w:asciiTheme="minorHAnsi" w:eastAsia="Arial" w:hAnsiTheme="minorHAnsi" w:cstheme="minorHAnsi"/>
          <w:b/>
          <w:sz w:val="24"/>
          <w:szCs w:val="24"/>
        </w:rPr>
        <w:t>5.        SEVERANCE</w:t>
      </w:r>
    </w:p>
    <w:p w14:paraId="2A58B0C3" w14:textId="77777777" w:rsidR="00756AC2" w:rsidRPr="00F81E9E" w:rsidRDefault="00756AC2">
      <w:pPr>
        <w:spacing w:line="120" w:lineRule="exact"/>
        <w:rPr>
          <w:rFonts w:asciiTheme="minorHAnsi" w:hAnsiTheme="minorHAnsi" w:cstheme="minorHAnsi"/>
          <w:sz w:val="12"/>
          <w:szCs w:val="12"/>
        </w:rPr>
      </w:pPr>
    </w:p>
    <w:p w14:paraId="2A58B0C4" w14:textId="77777777" w:rsidR="00756AC2" w:rsidRPr="00F81E9E" w:rsidRDefault="00161593">
      <w:pPr>
        <w:ind w:left="460" w:right="85"/>
        <w:jc w:val="both"/>
        <w:rPr>
          <w:rFonts w:asciiTheme="minorHAnsi" w:eastAsia="Arial" w:hAnsiTheme="minorHAnsi" w:cstheme="minorHAnsi"/>
          <w:sz w:val="24"/>
          <w:szCs w:val="24"/>
        </w:rPr>
        <w:sectPr w:rsidR="00756AC2" w:rsidRPr="00F81E9E">
          <w:pgSz w:w="11920" w:h="16840"/>
          <w:pgMar w:top="1160" w:right="1320" w:bottom="280" w:left="1340" w:header="731" w:footer="1171" w:gutter="0"/>
          <w:cols w:space="720"/>
        </w:sectPr>
      </w:pPr>
      <w:r w:rsidRPr="00F81E9E">
        <w:rPr>
          <w:rFonts w:asciiTheme="minorHAnsi" w:eastAsia="Arial" w:hAnsiTheme="minorHAnsi" w:cstheme="minorHAnsi"/>
          <w:sz w:val="24"/>
          <w:szCs w:val="24"/>
        </w:rPr>
        <w:lastRenderedPageBreak/>
        <w:t>If any provision of this Deed of Guarantee is held invalid, illegal or unenforceable for  any  reason  by  any  court  of  competent  jurisdiction,  such  provision  shall  be</w:t>
      </w:r>
    </w:p>
    <w:p w14:paraId="2A58B0C5" w14:textId="77777777" w:rsidR="00756AC2" w:rsidRPr="00F81E9E" w:rsidRDefault="00756AC2">
      <w:pPr>
        <w:spacing w:before="5" w:line="240" w:lineRule="exact"/>
        <w:rPr>
          <w:rFonts w:asciiTheme="minorHAnsi" w:hAnsiTheme="minorHAnsi" w:cstheme="minorHAnsi"/>
          <w:sz w:val="24"/>
          <w:szCs w:val="24"/>
        </w:rPr>
      </w:pPr>
    </w:p>
    <w:p w14:paraId="2A58B0C6" w14:textId="77777777" w:rsidR="00756AC2" w:rsidRPr="00F81E9E" w:rsidRDefault="00161593">
      <w:pPr>
        <w:spacing w:before="29"/>
        <w:ind w:left="460" w:right="80"/>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severed and the remainder of the provisions hereof shall continue in full force and effect as if this Deed of Guarantee had been executed with the invalid, illegal or unenforceable provision eliminated.</w:t>
      </w:r>
    </w:p>
    <w:p w14:paraId="2A58B0C7" w14:textId="77777777" w:rsidR="00756AC2" w:rsidRPr="00F81E9E" w:rsidRDefault="00756AC2">
      <w:pPr>
        <w:spacing w:before="10" w:line="100" w:lineRule="exact"/>
        <w:rPr>
          <w:rFonts w:asciiTheme="minorHAnsi" w:hAnsiTheme="minorHAnsi" w:cstheme="minorHAnsi"/>
          <w:sz w:val="11"/>
          <w:szCs w:val="11"/>
        </w:rPr>
      </w:pPr>
    </w:p>
    <w:p w14:paraId="2A58B0C8" w14:textId="77777777" w:rsidR="00756AC2" w:rsidRPr="00F81E9E" w:rsidRDefault="00161593">
      <w:pPr>
        <w:ind w:left="100"/>
        <w:rPr>
          <w:rFonts w:asciiTheme="minorHAnsi" w:eastAsia="Arial" w:hAnsiTheme="minorHAnsi" w:cstheme="minorHAnsi"/>
          <w:sz w:val="24"/>
          <w:szCs w:val="24"/>
        </w:rPr>
      </w:pPr>
      <w:r w:rsidRPr="00F81E9E">
        <w:rPr>
          <w:rFonts w:asciiTheme="minorHAnsi" w:eastAsia="Arial" w:hAnsiTheme="minorHAnsi" w:cstheme="minorHAnsi"/>
          <w:b/>
          <w:sz w:val="24"/>
          <w:szCs w:val="24"/>
        </w:rPr>
        <w:t>6.        THIRD PARTY RIGHTS</w:t>
      </w:r>
    </w:p>
    <w:p w14:paraId="2A58B0C9" w14:textId="77777777" w:rsidR="00756AC2" w:rsidRPr="00F81E9E" w:rsidRDefault="00756AC2">
      <w:pPr>
        <w:spacing w:line="120" w:lineRule="exact"/>
        <w:rPr>
          <w:rFonts w:asciiTheme="minorHAnsi" w:hAnsiTheme="minorHAnsi" w:cstheme="minorHAnsi"/>
          <w:sz w:val="12"/>
          <w:szCs w:val="12"/>
        </w:rPr>
      </w:pPr>
    </w:p>
    <w:p w14:paraId="2A58B0CA" w14:textId="77777777" w:rsidR="00756AC2" w:rsidRPr="00F81E9E" w:rsidRDefault="00161593">
      <w:pPr>
        <w:ind w:left="460" w:right="78"/>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 xml:space="preserve">Other than the Beneficiary, a person who is not a Party to this Deed of Guarantee shall have no right under the Contracts (Rights of Third Parties) Act 1999 to enforce </w:t>
      </w:r>
      <w:proofErr w:type="gramStart"/>
      <w:r w:rsidRPr="00F81E9E">
        <w:rPr>
          <w:rFonts w:asciiTheme="minorHAnsi" w:eastAsia="Arial" w:hAnsiTheme="minorHAnsi" w:cstheme="minorHAnsi"/>
          <w:sz w:val="24"/>
          <w:szCs w:val="24"/>
        </w:rPr>
        <w:t>any  term</w:t>
      </w:r>
      <w:proofErr w:type="gramEnd"/>
      <w:r w:rsidRPr="00F81E9E">
        <w:rPr>
          <w:rFonts w:asciiTheme="minorHAnsi" w:eastAsia="Arial" w:hAnsiTheme="minorHAnsi" w:cstheme="minorHAnsi"/>
          <w:sz w:val="24"/>
          <w:szCs w:val="24"/>
        </w:rPr>
        <w:t xml:space="preserve">  of  this  Deed  of  Guarantee.   </w:t>
      </w:r>
      <w:proofErr w:type="gramStart"/>
      <w:r w:rsidRPr="00F81E9E">
        <w:rPr>
          <w:rFonts w:asciiTheme="minorHAnsi" w:eastAsia="Arial" w:hAnsiTheme="minorHAnsi" w:cstheme="minorHAnsi"/>
          <w:sz w:val="24"/>
          <w:szCs w:val="24"/>
        </w:rPr>
        <w:t>This  Clause</w:t>
      </w:r>
      <w:proofErr w:type="gramEnd"/>
      <w:r w:rsidRPr="00F81E9E">
        <w:rPr>
          <w:rFonts w:asciiTheme="minorHAnsi" w:eastAsia="Arial" w:hAnsiTheme="minorHAnsi" w:cstheme="minorHAnsi"/>
          <w:sz w:val="24"/>
          <w:szCs w:val="24"/>
        </w:rPr>
        <w:t xml:space="preserve">  does  not  affect  any  right  or remedy of any person which exists or is available otherwise than pursuant to that Act.</w:t>
      </w:r>
    </w:p>
    <w:p w14:paraId="2A58B0CB" w14:textId="77777777" w:rsidR="00756AC2" w:rsidRPr="00F81E9E" w:rsidRDefault="00756AC2">
      <w:pPr>
        <w:spacing w:line="120" w:lineRule="exact"/>
        <w:rPr>
          <w:rFonts w:asciiTheme="minorHAnsi" w:hAnsiTheme="minorHAnsi" w:cstheme="minorHAnsi"/>
          <w:sz w:val="12"/>
          <w:szCs w:val="12"/>
        </w:rPr>
      </w:pPr>
    </w:p>
    <w:p w14:paraId="2A58B0CC" w14:textId="77777777" w:rsidR="00756AC2" w:rsidRPr="00F81E9E" w:rsidRDefault="00161593">
      <w:pPr>
        <w:ind w:left="100"/>
        <w:rPr>
          <w:rFonts w:asciiTheme="minorHAnsi" w:eastAsia="Arial" w:hAnsiTheme="minorHAnsi" w:cstheme="minorHAnsi"/>
          <w:sz w:val="24"/>
          <w:szCs w:val="24"/>
        </w:rPr>
      </w:pPr>
      <w:r w:rsidRPr="00F81E9E">
        <w:rPr>
          <w:rFonts w:asciiTheme="minorHAnsi" w:eastAsia="Arial" w:hAnsiTheme="minorHAnsi" w:cstheme="minorHAnsi"/>
          <w:b/>
          <w:sz w:val="24"/>
          <w:szCs w:val="24"/>
        </w:rPr>
        <w:t>7.        SURVIVAL</w:t>
      </w:r>
    </w:p>
    <w:p w14:paraId="2A58B0CD" w14:textId="77777777" w:rsidR="00756AC2" w:rsidRPr="00F81E9E" w:rsidRDefault="00756AC2">
      <w:pPr>
        <w:spacing w:line="120" w:lineRule="exact"/>
        <w:rPr>
          <w:rFonts w:asciiTheme="minorHAnsi" w:hAnsiTheme="minorHAnsi" w:cstheme="minorHAnsi"/>
          <w:sz w:val="12"/>
          <w:szCs w:val="12"/>
        </w:rPr>
      </w:pPr>
    </w:p>
    <w:p w14:paraId="2A58B0CE" w14:textId="77777777" w:rsidR="00756AC2" w:rsidRPr="00F81E9E" w:rsidRDefault="00161593">
      <w:pPr>
        <w:ind w:left="460" w:right="86"/>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This  Deed  of  Guarantee  shall  survive  termination  or  expiry  of  the  Guaranteed</w:t>
      </w:r>
    </w:p>
    <w:p w14:paraId="2A58B0CF" w14:textId="77777777" w:rsidR="00756AC2" w:rsidRPr="00F81E9E" w:rsidRDefault="00161593">
      <w:pPr>
        <w:ind w:left="460" w:right="7509"/>
        <w:jc w:val="both"/>
        <w:rPr>
          <w:rFonts w:asciiTheme="minorHAnsi" w:eastAsia="Arial" w:hAnsiTheme="minorHAnsi" w:cstheme="minorHAnsi"/>
          <w:sz w:val="24"/>
          <w:szCs w:val="24"/>
        </w:rPr>
      </w:pPr>
      <w:r w:rsidRPr="00F81E9E">
        <w:rPr>
          <w:rFonts w:asciiTheme="minorHAnsi" w:eastAsia="Arial" w:hAnsiTheme="minorHAnsi" w:cstheme="minorHAnsi"/>
          <w:sz w:val="24"/>
          <w:szCs w:val="24"/>
        </w:rPr>
        <w:t>Agreement.</w:t>
      </w:r>
    </w:p>
    <w:p w14:paraId="2A58B0D0" w14:textId="77777777" w:rsidR="00756AC2" w:rsidRPr="00F81E9E" w:rsidRDefault="00756AC2">
      <w:pPr>
        <w:spacing w:line="120" w:lineRule="exact"/>
        <w:rPr>
          <w:rFonts w:asciiTheme="minorHAnsi" w:hAnsiTheme="minorHAnsi" w:cstheme="minorHAnsi"/>
          <w:sz w:val="12"/>
          <w:szCs w:val="12"/>
        </w:rPr>
      </w:pPr>
    </w:p>
    <w:p w14:paraId="2A58B0D1" w14:textId="77777777" w:rsidR="00756AC2" w:rsidRPr="00F81E9E" w:rsidRDefault="00161593">
      <w:pPr>
        <w:ind w:left="100"/>
        <w:rPr>
          <w:rFonts w:asciiTheme="minorHAnsi" w:eastAsia="Arial" w:hAnsiTheme="minorHAnsi" w:cstheme="minorHAnsi"/>
          <w:sz w:val="24"/>
          <w:szCs w:val="24"/>
        </w:rPr>
      </w:pPr>
      <w:r w:rsidRPr="00F81E9E">
        <w:rPr>
          <w:rFonts w:asciiTheme="minorHAnsi" w:eastAsia="Arial" w:hAnsiTheme="minorHAnsi" w:cstheme="minorHAnsi"/>
          <w:b/>
          <w:sz w:val="24"/>
          <w:szCs w:val="24"/>
        </w:rPr>
        <w:t>8.        GOVERNING LAW</w:t>
      </w:r>
    </w:p>
    <w:p w14:paraId="2A58B0D2" w14:textId="77777777" w:rsidR="00756AC2" w:rsidRPr="00F81E9E" w:rsidRDefault="00756AC2">
      <w:pPr>
        <w:spacing w:before="1" w:line="120" w:lineRule="exact"/>
        <w:rPr>
          <w:rFonts w:asciiTheme="minorHAnsi" w:hAnsiTheme="minorHAnsi" w:cstheme="minorHAnsi"/>
          <w:sz w:val="12"/>
          <w:szCs w:val="12"/>
        </w:rPr>
      </w:pPr>
    </w:p>
    <w:p w14:paraId="2A58B0D3" w14:textId="77777777" w:rsidR="00756AC2" w:rsidRPr="00F81E9E" w:rsidRDefault="00161593">
      <w:pPr>
        <w:ind w:left="1528" w:right="78" w:hanging="720"/>
        <w:jc w:val="both"/>
        <w:rPr>
          <w:rFonts w:asciiTheme="minorHAnsi" w:eastAsia="Arial" w:hAnsiTheme="minorHAnsi" w:cstheme="minorHAnsi"/>
          <w:sz w:val="24"/>
          <w:szCs w:val="24"/>
        </w:rPr>
      </w:pPr>
      <w:r w:rsidRPr="00F81E9E">
        <w:rPr>
          <w:rFonts w:asciiTheme="minorHAnsi" w:eastAsia="Arial" w:hAnsiTheme="minorHAnsi" w:cstheme="minorHAnsi"/>
          <w:b/>
          <w:sz w:val="24"/>
          <w:szCs w:val="24"/>
        </w:rPr>
        <w:t xml:space="preserve">8.1      </w:t>
      </w:r>
      <w:r w:rsidRPr="00F81E9E">
        <w:rPr>
          <w:rFonts w:asciiTheme="minorHAnsi" w:eastAsia="Arial" w:hAnsiTheme="minorHAnsi" w:cstheme="minorHAnsi"/>
          <w:sz w:val="24"/>
          <w:szCs w:val="24"/>
        </w:rPr>
        <w:t>This Deed of Guarantee and any non-contractual obligations arising out of  or  in  connection  with  it  shall  be  governed  by  and  construed  in  all respects in accordance with English law.</w:t>
      </w:r>
    </w:p>
    <w:p w14:paraId="2A58B0D4" w14:textId="77777777" w:rsidR="00756AC2" w:rsidRPr="00F81E9E" w:rsidRDefault="00756AC2">
      <w:pPr>
        <w:spacing w:line="120" w:lineRule="exact"/>
        <w:rPr>
          <w:rFonts w:asciiTheme="minorHAnsi" w:hAnsiTheme="minorHAnsi" w:cstheme="minorHAnsi"/>
          <w:sz w:val="12"/>
          <w:szCs w:val="12"/>
        </w:rPr>
      </w:pPr>
    </w:p>
    <w:p w14:paraId="2A58B0D5" w14:textId="77777777" w:rsidR="00756AC2" w:rsidRPr="00F81E9E" w:rsidRDefault="00161593">
      <w:pPr>
        <w:ind w:left="1528" w:right="75" w:hanging="720"/>
        <w:jc w:val="both"/>
        <w:rPr>
          <w:rFonts w:asciiTheme="minorHAnsi" w:eastAsia="Arial" w:hAnsiTheme="minorHAnsi" w:cstheme="minorHAnsi"/>
          <w:sz w:val="24"/>
          <w:szCs w:val="24"/>
        </w:rPr>
      </w:pPr>
      <w:r w:rsidRPr="00F81E9E">
        <w:rPr>
          <w:rFonts w:asciiTheme="minorHAnsi" w:eastAsia="Arial" w:hAnsiTheme="minorHAnsi" w:cstheme="minorHAnsi"/>
          <w:b/>
          <w:sz w:val="24"/>
          <w:szCs w:val="24"/>
        </w:rPr>
        <w:t xml:space="preserve">8.2      </w:t>
      </w:r>
      <w:r w:rsidRPr="00F81E9E">
        <w:rPr>
          <w:rFonts w:asciiTheme="minorHAnsi" w:eastAsia="Arial" w:hAnsiTheme="minorHAnsi" w:cstheme="minorHAnsi"/>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2A58B0D6" w14:textId="77777777" w:rsidR="00756AC2" w:rsidRPr="00F81E9E" w:rsidRDefault="00756AC2">
      <w:pPr>
        <w:spacing w:line="120" w:lineRule="exact"/>
        <w:rPr>
          <w:rFonts w:asciiTheme="minorHAnsi" w:hAnsiTheme="minorHAnsi" w:cstheme="minorHAnsi"/>
          <w:sz w:val="12"/>
          <w:szCs w:val="12"/>
        </w:rPr>
      </w:pPr>
    </w:p>
    <w:p w14:paraId="2A58B0D7" w14:textId="77777777" w:rsidR="00756AC2" w:rsidRPr="00F81E9E" w:rsidRDefault="00161593">
      <w:pPr>
        <w:ind w:left="1528" w:right="82" w:hanging="720"/>
        <w:jc w:val="both"/>
        <w:rPr>
          <w:rFonts w:asciiTheme="minorHAnsi" w:eastAsia="Arial" w:hAnsiTheme="minorHAnsi" w:cstheme="minorHAnsi"/>
          <w:sz w:val="24"/>
          <w:szCs w:val="24"/>
        </w:rPr>
      </w:pPr>
      <w:r w:rsidRPr="00F81E9E">
        <w:rPr>
          <w:rFonts w:asciiTheme="minorHAnsi" w:eastAsia="Arial" w:hAnsiTheme="minorHAnsi" w:cstheme="minorHAnsi"/>
          <w:b/>
          <w:sz w:val="24"/>
          <w:szCs w:val="24"/>
        </w:rPr>
        <w:t xml:space="preserve">8.3      </w:t>
      </w:r>
      <w:r w:rsidRPr="00F81E9E">
        <w:rPr>
          <w:rFonts w:asciiTheme="minorHAnsi" w:eastAsia="Arial" w:hAnsiTheme="minorHAnsi" w:cstheme="minorHAnsi"/>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2A58B0D8" w14:textId="77777777" w:rsidR="00756AC2" w:rsidRPr="00F81E9E" w:rsidRDefault="00756AC2">
      <w:pPr>
        <w:spacing w:line="120" w:lineRule="exact"/>
        <w:rPr>
          <w:rFonts w:asciiTheme="minorHAnsi" w:hAnsiTheme="minorHAnsi" w:cstheme="minorHAnsi"/>
          <w:sz w:val="12"/>
          <w:szCs w:val="12"/>
        </w:rPr>
      </w:pPr>
    </w:p>
    <w:p w14:paraId="2A58B0D9" w14:textId="77777777" w:rsidR="00756AC2" w:rsidRPr="00F81E9E" w:rsidRDefault="00161593">
      <w:pPr>
        <w:ind w:left="1528" w:right="84" w:hanging="720"/>
        <w:jc w:val="both"/>
        <w:rPr>
          <w:rFonts w:asciiTheme="minorHAnsi" w:eastAsia="Arial" w:hAnsiTheme="minorHAnsi" w:cstheme="minorHAnsi"/>
          <w:sz w:val="24"/>
          <w:szCs w:val="24"/>
        </w:rPr>
      </w:pPr>
      <w:r w:rsidRPr="00F81E9E">
        <w:rPr>
          <w:rFonts w:asciiTheme="minorHAnsi" w:eastAsia="Arial" w:hAnsiTheme="minorHAnsi" w:cstheme="minorHAnsi"/>
          <w:b/>
          <w:sz w:val="24"/>
          <w:szCs w:val="24"/>
        </w:rPr>
        <w:t xml:space="preserve">8.4      </w:t>
      </w:r>
      <w:r w:rsidRPr="00F81E9E">
        <w:rPr>
          <w:rFonts w:asciiTheme="minorHAnsi" w:eastAsia="Arial" w:hAnsiTheme="minorHAnsi" w:cstheme="minorHAnsi"/>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2A58B0DA" w14:textId="77777777" w:rsidR="00756AC2" w:rsidRPr="00F81E9E" w:rsidRDefault="00756AC2">
      <w:pPr>
        <w:spacing w:line="120" w:lineRule="exact"/>
        <w:rPr>
          <w:rFonts w:asciiTheme="minorHAnsi" w:hAnsiTheme="minorHAnsi" w:cstheme="minorHAnsi"/>
          <w:sz w:val="12"/>
          <w:szCs w:val="12"/>
        </w:rPr>
      </w:pPr>
    </w:p>
    <w:p w14:paraId="2A58B0DB" w14:textId="77777777" w:rsidR="00756AC2" w:rsidRPr="00F81E9E" w:rsidRDefault="00161593">
      <w:pPr>
        <w:ind w:left="1036" w:right="82"/>
        <w:jc w:val="both"/>
        <w:rPr>
          <w:rFonts w:asciiTheme="minorHAnsi" w:eastAsia="Arial" w:hAnsiTheme="minorHAnsi" w:cstheme="minorHAnsi"/>
          <w:sz w:val="24"/>
          <w:szCs w:val="24"/>
        </w:rPr>
      </w:pPr>
      <w:r w:rsidRPr="00F81E9E">
        <w:rPr>
          <w:rFonts w:asciiTheme="minorHAnsi" w:eastAsia="Arial" w:hAnsiTheme="minorHAnsi" w:cstheme="minorHAnsi"/>
          <w:b/>
          <w:sz w:val="24"/>
          <w:szCs w:val="24"/>
        </w:rPr>
        <w:t xml:space="preserve">[Guidance  Note:   </w:t>
      </w:r>
      <w:r w:rsidRPr="00F81E9E">
        <w:rPr>
          <w:rFonts w:asciiTheme="minorHAnsi" w:eastAsia="Arial" w:hAnsiTheme="minorHAnsi" w:cstheme="minorHAnsi"/>
          <w:sz w:val="24"/>
          <w:szCs w:val="24"/>
        </w:rPr>
        <w:t xml:space="preserve">Include  the  above  provision  when  dealing  with  the appointment  of  English  process  agent  by  a  </w:t>
      </w:r>
      <w:proofErr w:type="spellStart"/>
      <w:r w:rsidRPr="00F81E9E">
        <w:rPr>
          <w:rFonts w:asciiTheme="minorHAnsi" w:eastAsia="Arial" w:hAnsiTheme="minorHAnsi" w:cstheme="minorHAnsi"/>
          <w:sz w:val="24"/>
          <w:szCs w:val="24"/>
        </w:rPr>
        <w:t>non  English</w:t>
      </w:r>
      <w:proofErr w:type="spellEnd"/>
      <w:r w:rsidRPr="00F81E9E">
        <w:rPr>
          <w:rFonts w:asciiTheme="minorHAnsi" w:eastAsia="Arial" w:hAnsiTheme="minorHAnsi" w:cstheme="minorHAnsi"/>
          <w:sz w:val="24"/>
          <w:szCs w:val="24"/>
        </w:rPr>
        <w:t xml:space="preserve">  incorporated Guarantor]</w:t>
      </w:r>
    </w:p>
    <w:p w14:paraId="2A58B0DC" w14:textId="77777777" w:rsidR="00756AC2" w:rsidRPr="00F81E9E" w:rsidRDefault="00756AC2">
      <w:pPr>
        <w:spacing w:line="120" w:lineRule="exact"/>
        <w:rPr>
          <w:rFonts w:asciiTheme="minorHAnsi" w:hAnsiTheme="minorHAnsi" w:cstheme="minorHAnsi"/>
          <w:sz w:val="12"/>
          <w:szCs w:val="12"/>
        </w:rPr>
      </w:pPr>
    </w:p>
    <w:p w14:paraId="2A58B0DD" w14:textId="77777777" w:rsidR="00756AC2" w:rsidRPr="00F81E9E" w:rsidRDefault="00161593">
      <w:pPr>
        <w:ind w:left="1528" w:right="82" w:hanging="720"/>
        <w:jc w:val="both"/>
        <w:rPr>
          <w:rFonts w:asciiTheme="minorHAnsi" w:eastAsia="Arial" w:hAnsiTheme="minorHAnsi" w:cstheme="minorHAnsi"/>
          <w:sz w:val="24"/>
          <w:szCs w:val="24"/>
        </w:rPr>
        <w:sectPr w:rsidR="00756AC2" w:rsidRPr="00F81E9E">
          <w:pgSz w:w="11920" w:h="16840"/>
          <w:pgMar w:top="1160" w:right="1320" w:bottom="280" w:left="1340" w:header="731" w:footer="1171" w:gutter="0"/>
          <w:cols w:space="720"/>
        </w:sectPr>
      </w:pPr>
      <w:r w:rsidRPr="00F81E9E">
        <w:rPr>
          <w:rFonts w:asciiTheme="minorHAnsi" w:eastAsia="Arial" w:hAnsiTheme="minorHAnsi" w:cstheme="minorHAnsi"/>
          <w:b/>
          <w:sz w:val="24"/>
          <w:szCs w:val="24"/>
        </w:rPr>
        <w:t xml:space="preserve">8.5       </w:t>
      </w:r>
      <w:r w:rsidRPr="00F81E9E">
        <w:rPr>
          <w:rFonts w:asciiTheme="minorHAnsi" w:eastAsia="Arial" w:hAnsiTheme="minorHAnsi" w:cstheme="minorHAnsi"/>
          <w:sz w:val="24"/>
          <w:szCs w:val="24"/>
        </w:rPr>
        <w:t xml:space="preserve">[The Guarantor hereby irrevocably designates, appoints and empowers [the  Supplier]  [a  suitable  alternative  to  be  agreed  if  the  Supplier's registered office is not in England or Wales] either at its registered office or  on facsimile number  [insert fax no.]  from time to time  to act as its </w:t>
      </w:r>
      <w:proofErr w:type="spellStart"/>
      <w:r w:rsidRPr="00F81E9E">
        <w:rPr>
          <w:rFonts w:asciiTheme="minorHAnsi" w:eastAsia="Arial" w:hAnsiTheme="minorHAnsi" w:cstheme="minorHAnsi"/>
          <w:sz w:val="24"/>
          <w:szCs w:val="24"/>
        </w:rPr>
        <w:t>authorised</w:t>
      </w:r>
      <w:proofErr w:type="spellEnd"/>
      <w:r w:rsidRPr="00F81E9E">
        <w:rPr>
          <w:rFonts w:asciiTheme="minorHAnsi" w:eastAsia="Arial" w:hAnsiTheme="minorHAnsi" w:cstheme="minorHAnsi"/>
          <w:sz w:val="24"/>
          <w:szCs w:val="24"/>
        </w:rPr>
        <w:t xml:space="preserve">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2A58B0DE" w14:textId="77777777" w:rsidR="00756AC2" w:rsidRPr="00F81E9E" w:rsidRDefault="00756AC2">
      <w:pPr>
        <w:spacing w:line="200" w:lineRule="exact"/>
        <w:rPr>
          <w:rFonts w:asciiTheme="minorHAnsi" w:hAnsiTheme="minorHAnsi" w:cstheme="minorHAnsi"/>
        </w:rPr>
      </w:pPr>
    </w:p>
    <w:p w14:paraId="2A58B0DF" w14:textId="77777777" w:rsidR="00756AC2" w:rsidRPr="00F81E9E" w:rsidRDefault="00756AC2">
      <w:pPr>
        <w:spacing w:line="200" w:lineRule="exact"/>
        <w:rPr>
          <w:rFonts w:asciiTheme="minorHAnsi" w:hAnsiTheme="minorHAnsi" w:cstheme="minorHAnsi"/>
        </w:rPr>
      </w:pPr>
    </w:p>
    <w:p w14:paraId="2A58B0E0" w14:textId="77777777" w:rsidR="00756AC2" w:rsidRPr="00F81E9E" w:rsidRDefault="00756AC2">
      <w:pPr>
        <w:spacing w:before="2" w:line="240" w:lineRule="exact"/>
        <w:rPr>
          <w:rFonts w:asciiTheme="minorHAnsi" w:hAnsiTheme="minorHAnsi" w:cstheme="minorHAnsi"/>
          <w:sz w:val="24"/>
          <w:szCs w:val="24"/>
        </w:rPr>
      </w:pPr>
    </w:p>
    <w:p w14:paraId="2A58B0E1" w14:textId="77777777" w:rsidR="00756AC2" w:rsidRPr="00F81E9E" w:rsidRDefault="00161593">
      <w:pPr>
        <w:spacing w:before="29"/>
        <w:ind w:left="100" w:right="69"/>
        <w:rPr>
          <w:rFonts w:asciiTheme="minorHAnsi" w:eastAsia="Arial" w:hAnsiTheme="minorHAnsi" w:cstheme="minorHAnsi"/>
          <w:sz w:val="24"/>
          <w:szCs w:val="24"/>
        </w:rPr>
      </w:pPr>
      <w:r w:rsidRPr="00F81E9E">
        <w:rPr>
          <w:rFonts w:asciiTheme="minorHAnsi" w:eastAsia="Arial" w:hAnsiTheme="minorHAnsi" w:cstheme="minorHAnsi"/>
          <w:sz w:val="24"/>
          <w:szCs w:val="24"/>
        </w:rPr>
        <w:t>IN WITNESS whereof the Guarantor has caused this instrument to be executed and delivered as a Deed the day and year first before written.</w:t>
      </w:r>
    </w:p>
    <w:p w14:paraId="2A58B0E2" w14:textId="77777777" w:rsidR="00756AC2" w:rsidRPr="00F81E9E" w:rsidRDefault="00756AC2">
      <w:pPr>
        <w:spacing w:line="120" w:lineRule="exact"/>
        <w:rPr>
          <w:rFonts w:asciiTheme="minorHAnsi" w:hAnsiTheme="minorHAnsi" w:cstheme="minorHAnsi"/>
          <w:sz w:val="12"/>
          <w:szCs w:val="12"/>
        </w:rPr>
      </w:pPr>
    </w:p>
    <w:p w14:paraId="2A58B0E3" w14:textId="77777777" w:rsidR="00756AC2" w:rsidRPr="00F81E9E" w:rsidRDefault="00161593">
      <w:pPr>
        <w:spacing w:line="260" w:lineRule="exact"/>
        <w:ind w:left="100"/>
        <w:rPr>
          <w:rFonts w:asciiTheme="minorHAnsi" w:eastAsia="Arial" w:hAnsiTheme="minorHAnsi" w:cstheme="minorHAnsi"/>
          <w:sz w:val="24"/>
          <w:szCs w:val="24"/>
        </w:rPr>
      </w:pPr>
      <w:r w:rsidRPr="00F81E9E">
        <w:rPr>
          <w:rFonts w:asciiTheme="minorHAnsi" w:eastAsia="Arial" w:hAnsiTheme="minorHAnsi" w:cstheme="minorHAnsi"/>
          <w:position w:val="-1"/>
          <w:sz w:val="24"/>
          <w:szCs w:val="24"/>
        </w:rPr>
        <w:t>EXECUTED as a DEED by</w:t>
      </w:r>
    </w:p>
    <w:p w14:paraId="2A58B0E4" w14:textId="77777777" w:rsidR="00756AC2" w:rsidRPr="00F81E9E" w:rsidRDefault="00756AC2">
      <w:pPr>
        <w:spacing w:before="16" w:line="200" w:lineRule="exact"/>
        <w:rPr>
          <w:rFonts w:asciiTheme="minorHAnsi" w:hAnsiTheme="minorHAnsi" w:cstheme="minorHAnsi"/>
        </w:rPr>
      </w:pPr>
    </w:p>
    <w:p w14:paraId="2A58B0E5" w14:textId="77777777" w:rsidR="00756AC2" w:rsidRPr="00F81E9E" w:rsidRDefault="00161593">
      <w:pPr>
        <w:spacing w:before="29"/>
        <w:ind w:left="100"/>
        <w:rPr>
          <w:rFonts w:asciiTheme="minorHAnsi" w:eastAsia="Arial" w:hAnsiTheme="minorHAnsi" w:cstheme="minorHAnsi"/>
          <w:sz w:val="24"/>
          <w:szCs w:val="24"/>
        </w:rPr>
      </w:pPr>
      <w:r w:rsidRPr="00F81E9E">
        <w:rPr>
          <w:rFonts w:asciiTheme="minorHAnsi" w:eastAsia="Arial" w:hAnsiTheme="minorHAnsi" w:cstheme="minorHAnsi"/>
          <w:sz w:val="24"/>
          <w:szCs w:val="24"/>
        </w:rPr>
        <w:t>[Insert name of the Guarantor] acting by [Insert/print names]</w:t>
      </w:r>
    </w:p>
    <w:p w14:paraId="2A58B0E6" w14:textId="77777777" w:rsidR="00756AC2" w:rsidRPr="00F81E9E" w:rsidRDefault="00756AC2">
      <w:pPr>
        <w:spacing w:line="240" w:lineRule="exact"/>
        <w:rPr>
          <w:rFonts w:asciiTheme="minorHAnsi" w:hAnsiTheme="minorHAnsi" w:cstheme="minorHAnsi"/>
          <w:sz w:val="24"/>
          <w:szCs w:val="24"/>
        </w:rPr>
      </w:pPr>
    </w:p>
    <w:p w14:paraId="2A58B0E7" w14:textId="77777777" w:rsidR="00756AC2" w:rsidRPr="00F81E9E" w:rsidRDefault="00161593">
      <w:pPr>
        <w:ind w:left="100"/>
        <w:rPr>
          <w:rFonts w:asciiTheme="minorHAnsi" w:eastAsia="Arial" w:hAnsiTheme="minorHAnsi" w:cstheme="minorHAnsi"/>
          <w:sz w:val="24"/>
          <w:szCs w:val="24"/>
        </w:rPr>
      </w:pPr>
      <w:r w:rsidRPr="00F81E9E">
        <w:rPr>
          <w:rFonts w:asciiTheme="minorHAnsi" w:eastAsia="Arial" w:hAnsiTheme="minorHAnsi" w:cstheme="minorHAnsi"/>
          <w:sz w:val="24"/>
          <w:szCs w:val="24"/>
        </w:rPr>
        <w:t>Director</w:t>
      </w:r>
    </w:p>
    <w:p w14:paraId="2A58B0E8" w14:textId="77777777" w:rsidR="00756AC2" w:rsidRPr="00F81E9E" w:rsidRDefault="00756AC2">
      <w:pPr>
        <w:spacing w:line="120" w:lineRule="exact"/>
        <w:rPr>
          <w:rFonts w:asciiTheme="minorHAnsi" w:hAnsiTheme="minorHAnsi" w:cstheme="minorHAnsi"/>
          <w:sz w:val="12"/>
          <w:szCs w:val="12"/>
        </w:rPr>
      </w:pPr>
    </w:p>
    <w:p w14:paraId="2A58B0E9" w14:textId="77777777" w:rsidR="00756AC2" w:rsidRPr="00F81E9E" w:rsidRDefault="00161593">
      <w:pPr>
        <w:ind w:left="100"/>
        <w:rPr>
          <w:rFonts w:asciiTheme="minorHAnsi" w:eastAsia="Arial" w:hAnsiTheme="minorHAnsi" w:cstheme="minorHAnsi"/>
          <w:sz w:val="24"/>
          <w:szCs w:val="24"/>
        </w:rPr>
        <w:sectPr w:rsidR="00756AC2" w:rsidRPr="00F81E9E">
          <w:pgSz w:w="11920" w:h="16840"/>
          <w:pgMar w:top="1160" w:right="1340" w:bottom="280" w:left="1340" w:header="731" w:footer="1171" w:gutter="0"/>
          <w:cols w:space="720"/>
        </w:sectPr>
      </w:pPr>
      <w:r w:rsidRPr="00F81E9E">
        <w:rPr>
          <w:rFonts w:asciiTheme="minorHAnsi" w:eastAsia="Arial" w:hAnsiTheme="minorHAnsi" w:cstheme="minorHAnsi"/>
          <w:sz w:val="24"/>
          <w:szCs w:val="24"/>
        </w:rPr>
        <w:t>Director/Secretary</w:t>
      </w:r>
    </w:p>
    <w:p w14:paraId="2A58B0EA" w14:textId="77777777" w:rsidR="00756AC2" w:rsidRPr="00F81E9E" w:rsidRDefault="00756AC2">
      <w:pPr>
        <w:spacing w:before="16" w:line="240" w:lineRule="exact"/>
        <w:rPr>
          <w:rFonts w:asciiTheme="minorHAnsi" w:hAnsiTheme="minorHAnsi" w:cstheme="minorHAnsi"/>
          <w:sz w:val="24"/>
          <w:szCs w:val="24"/>
        </w:rPr>
      </w:pPr>
    </w:p>
    <w:p w14:paraId="2A58B0EB" w14:textId="77777777" w:rsidR="00756AC2" w:rsidRPr="00F81E9E" w:rsidRDefault="00161593">
      <w:pPr>
        <w:spacing w:before="14" w:line="400" w:lineRule="exact"/>
        <w:ind w:left="787"/>
        <w:rPr>
          <w:rFonts w:asciiTheme="minorHAnsi" w:eastAsia="Arial" w:hAnsiTheme="minorHAnsi" w:cstheme="minorHAnsi"/>
          <w:sz w:val="36"/>
          <w:szCs w:val="36"/>
        </w:rPr>
      </w:pPr>
      <w:r w:rsidRPr="00F81E9E">
        <w:rPr>
          <w:rFonts w:asciiTheme="minorHAnsi" w:eastAsia="Arial" w:hAnsiTheme="minorHAnsi" w:cstheme="minorHAnsi"/>
          <w:b/>
          <w:position w:val="-1"/>
          <w:sz w:val="36"/>
          <w:szCs w:val="36"/>
        </w:rPr>
        <w:t>Annex 2 – Form of Letter of Intent to Guarantee</w:t>
      </w:r>
    </w:p>
    <w:p w14:paraId="2A58B0EC" w14:textId="77777777" w:rsidR="00756AC2" w:rsidRPr="00F81E9E" w:rsidRDefault="00756AC2">
      <w:pPr>
        <w:spacing w:before="2" w:line="220" w:lineRule="exact"/>
        <w:rPr>
          <w:rFonts w:asciiTheme="minorHAnsi" w:hAnsiTheme="minorHAnsi" w:cstheme="minorHAnsi"/>
          <w:sz w:val="22"/>
          <w:szCs w:val="22"/>
        </w:rPr>
      </w:pPr>
    </w:p>
    <w:p w14:paraId="2A58B0ED" w14:textId="77777777" w:rsidR="00756AC2" w:rsidRPr="00F81E9E" w:rsidRDefault="00161593">
      <w:pPr>
        <w:spacing w:before="29"/>
        <w:ind w:left="100" w:right="68"/>
        <w:jc w:val="both"/>
        <w:rPr>
          <w:rFonts w:asciiTheme="minorHAnsi" w:eastAsia="Arial" w:hAnsiTheme="minorHAnsi" w:cstheme="minorHAnsi"/>
          <w:sz w:val="24"/>
          <w:szCs w:val="24"/>
        </w:rPr>
        <w:sectPr w:rsidR="00756AC2" w:rsidRPr="00F81E9E">
          <w:pgSz w:w="11920" w:h="16840"/>
          <w:pgMar w:top="1160" w:right="1340" w:bottom="280" w:left="1340" w:header="731" w:footer="1171" w:gutter="0"/>
          <w:cols w:space="720"/>
        </w:sectPr>
      </w:pPr>
      <w:r w:rsidRPr="00F81E9E">
        <w:rPr>
          <w:rFonts w:asciiTheme="minorHAnsi" w:eastAsia="Arial" w:hAnsiTheme="minorHAnsi" w:cstheme="minorHAnsi"/>
          <w:b/>
          <w:sz w:val="24"/>
          <w:szCs w:val="24"/>
        </w:rPr>
        <w:t xml:space="preserve">[Guidance Note: </w:t>
      </w:r>
      <w:r w:rsidRPr="00F81E9E">
        <w:rPr>
          <w:rFonts w:asciiTheme="minorHAnsi" w:eastAsia="Arial" w:hAnsiTheme="minorHAnsi" w:cstheme="minorHAnsi"/>
          <w:sz w:val="24"/>
          <w:szCs w:val="24"/>
        </w:rPr>
        <w:t>this is the form of the Letter of Intent to Guarantee to be used by a Guarantor to confirm that it will enter into a Guarantee for each Call Off Contract if required by a Buyer.]</w:t>
      </w:r>
    </w:p>
    <w:p w14:paraId="2A58B0EE" w14:textId="77777777" w:rsidR="00756AC2" w:rsidRPr="00F81E9E" w:rsidRDefault="00756AC2">
      <w:pPr>
        <w:spacing w:before="5" w:line="240" w:lineRule="exact"/>
        <w:rPr>
          <w:rFonts w:asciiTheme="minorHAnsi" w:hAnsiTheme="minorHAnsi" w:cstheme="minorHAnsi"/>
          <w:sz w:val="24"/>
          <w:szCs w:val="24"/>
        </w:rPr>
      </w:pPr>
    </w:p>
    <w:p w14:paraId="2A58B0EF" w14:textId="77777777" w:rsidR="00756AC2" w:rsidRPr="00F81E9E" w:rsidRDefault="00161593">
      <w:pPr>
        <w:spacing w:before="29"/>
        <w:ind w:left="1953"/>
        <w:rPr>
          <w:rFonts w:asciiTheme="minorHAnsi" w:eastAsia="Arial" w:hAnsiTheme="minorHAnsi" w:cstheme="minorHAnsi"/>
          <w:sz w:val="24"/>
          <w:szCs w:val="24"/>
        </w:rPr>
      </w:pPr>
      <w:r w:rsidRPr="00F81E9E">
        <w:rPr>
          <w:rFonts w:asciiTheme="minorHAnsi" w:eastAsia="Arial" w:hAnsiTheme="minorHAnsi" w:cstheme="minorHAnsi"/>
          <w:b/>
          <w:sz w:val="24"/>
          <w:szCs w:val="24"/>
        </w:rPr>
        <w:t>[ON THE LETTERHEAD OF THE GUARANTOR]</w:t>
      </w:r>
    </w:p>
    <w:p w14:paraId="2A58B0F0" w14:textId="77777777" w:rsidR="00756AC2" w:rsidRPr="00F81E9E" w:rsidRDefault="00756AC2">
      <w:pPr>
        <w:spacing w:before="1" w:line="220" w:lineRule="exact"/>
        <w:rPr>
          <w:rFonts w:asciiTheme="minorHAnsi" w:hAnsiTheme="minorHAnsi" w:cstheme="minorHAnsi"/>
          <w:sz w:val="22"/>
          <w:szCs w:val="22"/>
        </w:rPr>
      </w:pPr>
    </w:p>
    <w:p w14:paraId="2A58B0F1" w14:textId="77777777" w:rsidR="00756AC2" w:rsidRPr="00F81E9E" w:rsidRDefault="00161593">
      <w:pPr>
        <w:ind w:left="100"/>
        <w:rPr>
          <w:rFonts w:asciiTheme="minorHAnsi" w:eastAsia="Arial" w:hAnsiTheme="minorHAnsi" w:cstheme="minorHAnsi"/>
          <w:sz w:val="24"/>
          <w:szCs w:val="24"/>
        </w:rPr>
      </w:pPr>
      <w:r w:rsidRPr="00F81E9E">
        <w:rPr>
          <w:rFonts w:asciiTheme="minorHAnsi" w:eastAsia="Arial" w:hAnsiTheme="minorHAnsi" w:cstheme="minorHAnsi"/>
          <w:sz w:val="24"/>
          <w:szCs w:val="24"/>
        </w:rPr>
        <w:t>Crown Commercial Service</w:t>
      </w:r>
    </w:p>
    <w:p w14:paraId="2A58B0F2" w14:textId="77777777" w:rsidR="00756AC2" w:rsidRPr="00F81E9E" w:rsidRDefault="00161593">
      <w:pPr>
        <w:ind w:left="100" w:right="6776"/>
        <w:rPr>
          <w:rFonts w:asciiTheme="minorHAnsi" w:eastAsia="Arial" w:hAnsiTheme="minorHAnsi" w:cstheme="minorHAnsi"/>
          <w:sz w:val="24"/>
          <w:szCs w:val="24"/>
        </w:rPr>
      </w:pPr>
      <w:r w:rsidRPr="00F81E9E">
        <w:rPr>
          <w:rFonts w:asciiTheme="minorHAnsi" w:eastAsia="Arial" w:hAnsiTheme="minorHAnsi" w:cstheme="minorHAnsi"/>
          <w:sz w:val="24"/>
          <w:szCs w:val="24"/>
        </w:rPr>
        <w:t>9th Floor, The Capital Old Hall Street Liverpool</w:t>
      </w:r>
    </w:p>
    <w:p w14:paraId="2A58B0F3" w14:textId="77777777" w:rsidR="00756AC2" w:rsidRPr="00F81E9E" w:rsidRDefault="00161593">
      <w:pPr>
        <w:spacing w:line="429" w:lineRule="auto"/>
        <w:ind w:left="100" w:right="8296"/>
        <w:rPr>
          <w:rFonts w:asciiTheme="minorHAnsi" w:eastAsia="Arial" w:hAnsiTheme="minorHAnsi" w:cstheme="minorHAnsi"/>
          <w:sz w:val="24"/>
          <w:szCs w:val="24"/>
        </w:rPr>
      </w:pPr>
      <w:r w:rsidRPr="00F81E9E">
        <w:rPr>
          <w:rFonts w:asciiTheme="minorHAnsi" w:eastAsia="Arial" w:hAnsiTheme="minorHAnsi" w:cstheme="minorHAnsi"/>
          <w:sz w:val="24"/>
          <w:szCs w:val="24"/>
        </w:rPr>
        <w:t>L3 9PP [DATE]</w:t>
      </w:r>
    </w:p>
    <w:p w14:paraId="2A58B0F4" w14:textId="77777777" w:rsidR="00756AC2" w:rsidRPr="00F81E9E" w:rsidRDefault="00161593">
      <w:pPr>
        <w:spacing w:before="8" w:line="260" w:lineRule="exact"/>
        <w:ind w:left="100"/>
        <w:rPr>
          <w:rFonts w:asciiTheme="minorHAnsi" w:eastAsia="Arial" w:hAnsiTheme="minorHAnsi" w:cstheme="minorHAnsi"/>
          <w:sz w:val="24"/>
          <w:szCs w:val="24"/>
        </w:rPr>
      </w:pPr>
      <w:r w:rsidRPr="00F81E9E">
        <w:rPr>
          <w:rFonts w:asciiTheme="minorHAnsi" w:eastAsia="Arial" w:hAnsiTheme="minorHAnsi" w:cstheme="minorHAnsi"/>
          <w:position w:val="-1"/>
          <w:sz w:val="24"/>
          <w:szCs w:val="24"/>
        </w:rPr>
        <w:t>Dear Sirs</w:t>
      </w:r>
    </w:p>
    <w:p w14:paraId="2A58B0F5" w14:textId="77777777" w:rsidR="00756AC2" w:rsidRPr="00F81E9E" w:rsidRDefault="00756AC2">
      <w:pPr>
        <w:spacing w:before="7" w:line="180" w:lineRule="exact"/>
        <w:rPr>
          <w:rFonts w:asciiTheme="minorHAnsi" w:hAnsiTheme="minorHAnsi" w:cstheme="minorHAnsi"/>
          <w:sz w:val="19"/>
          <w:szCs w:val="19"/>
        </w:rPr>
      </w:pPr>
    </w:p>
    <w:p w14:paraId="2A58B0F6" w14:textId="77777777" w:rsidR="00756AC2" w:rsidRPr="00F81E9E" w:rsidRDefault="00161593">
      <w:pPr>
        <w:spacing w:before="29"/>
        <w:ind w:left="100" w:right="986"/>
        <w:rPr>
          <w:rFonts w:asciiTheme="minorHAnsi" w:eastAsia="Arial" w:hAnsiTheme="minorHAnsi" w:cstheme="minorHAnsi"/>
          <w:sz w:val="24"/>
          <w:szCs w:val="24"/>
        </w:rPr>
      </w:pPr>
      <w:r w:rsidRPr="00F81E9E">
        <w:rPr>
          <w:rFonts w:asciiTheme="minorHAnsi" w:eastAsia="Arial" w:hAnsiTheme="minorHAnsi" w:cstheme="minorHAnsi"/>
          <w:b/>
          <w:sz w:val="24"/>
          <w:szCs w:val="24"/>
        </w:rPr>
        <w:t>Letter of Intent to Guarantee – Framework Contract RM[XXXX] [INSERT FRAMEWORK NAME] (the “Framework Contract”)</w:t>
      </w:r>
    </w:p>
    <w:p w14:paraId="2A58B0F7" w14:textId="77777777" w:rsidR="00756AC2" w:rsidRPr="00F81E9E" w:rsidRDefault="00756AC2">
      <w:pPr>
        <w:spacing w:before="9" w:line="180" w:lineRule="exact"/>
        <w:rPr>
          <w:rFonts w:asciiTheme="minorHAnsi" w:hAnsiTheme="minorHAnsi" w:cstheme="minorHAnsi"/>
          <w:sz w:val="18"/>
          <w:szCs w:val="18"/>
        </w:rPr>
      </w:pPr>
    </w:p>
    <w:p w14:paraId="2A58B0F8" w14:textId="77777777" w:rsidR="00756AC2" w:rsidRPr="00F81E9E" w:rsidRDefault="00161593">
      <w:pPr>
        <w:spacing w:before="29"/>
        <w:ind w:left="100"/>
        <w:rPr>
          <w:rFonts w:asciiTheme="minorHAnsi" w:eastAsia="Arial" w:hAnsiTheme="minorHAnsi" w:cstheme="minorHAnsi"/>
          <w:sz w:val="24"/>
          <w:szCs w:val="24"/>
        </w:rPr>
      </w:pPr>
      <w:r w:rsidRPr="00F81E9E">
        <w:rPr>
          <w:rFonts w:asciiTheme="minorHAnsi" w:eastAsia="Arial" w:hAnsiTheme="minorHAnsi" w:cstheme="minorHAnsi"/>
          <w:b/>
          <w:sz w:val="24"/>
          <w:szCs w:val="24"/>
        </w:rPr>
        <w:t>Name of Supplier: [INSERT NAME OF SUPPLIER]</w:t>
      </w:r>
    </w:p>
    <w:p w14:paraId="2A58B0F9" w14:textId="77777777" w:rsidR="00756AC2" w:rsidRPr="00F81E9E" w:rsidRDefault="00756AC2">
      <w:pPr>
        <w:spacing w:before="1" w:line="220" w:lineRule="exact"/>
        <w:rPr>
          <w:rFonts w:asciiTheme="minorHAnsi" w:hAnsiTheme="minorHAnsi" w:cstheme="minorHAnsi"/>
          <w:sz w:val="22"/>
          <w:szCs w:val="22"/>
        </w:rPr>
      </w:pPr>
    </w:p>
    <w:p w14:paraId="2A58B0FA" w14:textId="77777777" w:rsidR="00756AC2" w:rsidRPr="00F81E9E" w:rsidRDefault="00161593">
      <w:pPr>
        <w:ind w:left="460" w:right="363" w:hanging="360"/>
        <w:rPr>
          <w:rFonts w:asciiTheme="minorHAnsi" w:eastAsia="Arial" w:hAnsiTheme="minorHAnsi" w:cstheme="minorHAnsi"/>
          <w:sz w:val="24"/>
          <w:szCs w:val="24"/>
        </w:rPr>
      </w:pPr>
      <w:r w:rsidRPr="00F81E9E">
        <w:rPr>
          <w:rFonts w:asciiTheme="minorHAnsi" w:eastAsia="Arial" w:hAnsiTheme="minorHAnsi" w:cstheme="minorHAnsi"/>
          <w:sz w:val="24"/>
          <w:szCs w:val="24"/>
        </w:rPr>
        <w:t xml:space="preserve">1.  We refer to the Framework Contract. Unless otherwise defined in this Letter of Intent to Guarantee, </w:t>
      </w:r>
      <w:proofErr w:type="spellStart"/>
      <w:r w:rsidRPr="00F81E9E">
        <w:rPr>
          <w:rFonts w:asciiTheme="minorHAnsi" w:eastAsia="Arial" w:hAnsiTheme="minorHAnsi" w:cstheme="minorHAnsi"/>
          <w:sz w:val="24"/>
          <w:szCs w:val="24"/>
        </w:rPr>
        <w:t>capitalised</w:t>
      </w:r>
      <w:proofErr w:type="spellEnd"/>
      <w:r w:rsidRPr="00F81E9E">
        <w:rPr>
          <w:rFonts w:asciiTheme="minorHAnsi" w:eastAsia="Arial" w:hAnsiTheme="minorHAnsi" w:cstheme="minorHAnsi"/>
          <w:sz w:val="24"/>
          <w:szCs w:val="24"/>
        </w:rPr>
        <w:t xml:space="preserve"> terms used in this Letter of Intent to Guarantee have the meaning given to them in the Framework Contract.</w:t>
      </w:r>
    </w:p>
    <w:p w14:paraId="2A58B0FB" w14:textId="77777777" w:rsidR="00756AC2" w:rsidRPr="00F81E9E" w:rsidRDefault="00756AC2">
      <w:pPr>
        <w:spacing w:before="16" w:line="260" w:lineRule="exact"/>
        <w:rPr>
          <w:rFonts w:asciiTheme="minorHAnsi" w:hAnsiTheme="minorHAnsi" w:cstheme="minorHAnsi"/>
          <w:sz w:val="26"/>
          <w:szCs w:val="26"/>
        </w:rPr>
      </w:pPr>
    </w:p>
    <w:p w14:paraId="2A58B0FC" w14:textId="77777777" w:rsidR="00756AC2" w:rsidRPr="00F81E9E" w:rsidRDefault="00161593">
      <w:pPr>
        <w:ind w:left="460" w:right="453" w:hanging="360"/>
        <w:rPr>
          <w:rFonts w:asciiTheme="minorHAnsi" w:eastAsia="Arial" w:hAnsiTheme="minorHAnsi" w:cstheme="minorHAnsi"/>
          <w:sz w:val="24"/>
          <w:szCs w:val="24"/>
        </w:rPr>
      </w:pPr>
      <w:r w:rsidRPr="00F81E9E">
        <w:rPr>
          <w:rFonts w:asciiTheme="minorHAnsi" w:eastAsia="Arial" w:hAnsiTheme="minorHAnsi" w:cstheme="minorHAnsi"/>
          <w:sz w:val="24"/>
          <w:szCs w:val="24"/>
        </w:rPr>
        <w:t>2.  We acknowledge that the Supplier relied on our capacity to meet the selection criteria relating to economic and financial standing that CCS set out in the procurement process for the Framework Contract.</w:t>
      </w:r>
    </w:p>
    <w:p w14:paraId="2A58B0FD" w14:textId="77777777" w:rsidR="00756AC2" w:rsidRPr="00F81E9E" w:rsidRDefault="00756AC2">
      <w:pPr>
        <w:spacing w:before="16" w:line="260" w:lineRule="exact"/>
        <w:rPr>
          <w:rFonts w:asciiTheme="minorHAnsi" w:hAnsiTheme="minorHAnsi" w:cstheme="minorHAnsi"/>
          <w:sz w:val="26"/>
          <w:szCs w:val="26"/>
        </w:rPr>
      </w:pPr>
    </w:p>
    <w:p w14:paraId="2A58B0FE" w14:textId="77777777" w:rsidR="00756AC2" w:rsidRPr="00F81E9E" w:rsidRDefault="00161593">
      <w:pPr>
        <w:ind w:left="100"/>
        <w:rPr>
          <w:rFonts w:asciiTheme="minorHAnsi" w:eastAsia="Arial" w:hAnsiTheme="minorHAnsi" w:cstheme="minorHAnsi"/>
          <w:sz w:val="24"/>
          <w:szCs w:val="24"/>
        </w:rPr>
      </w:pPr>
      <w:r w:rsidRPr="00F81E9E">
        <w:rPr>
          <w:rFonts w:asciiTheme="minorHAnsi" w:eastAsia="Arial" w:hAnsiTheme="minorHAnsi" w:cstheme="minorHAnsi"/>
          <w:sz w:val="24"/>
          <w:szCs w:val="24"/>
        </w:rPr>
        <w:t>3.  We have issued this Letter of Intent to Guarantee in consideration of CCS</w:t>
      </w:r>
    </w:p>
    <w:p w14:paraId="2A58B0FF" w14:textId="77777777" w:rsidR="00756AC2" w:rsidRPr="00F81E9E" w:rsidRDefault="00161593">
      <w:pPr>
        <w:ind w:left="460"/>
        <w:rPr>
          <w:rFonts w:asciiTheme="minorHAnsi" w:eastAsia="Arial" w:hAnsiTheme="minorHAnsi" w:cstheme="minorHAnsi"/>
          <w:sz w:val="24"/>
          <w:szCs w:val="24"/>
        </w:rPr>
      </w:pPr>
      <w:r w:rsidRPr="00F81E9E">
        <w:rPr>
          <w:rFonts w:asciiTheme="minorHAnsi" w:eastAsia="Arial" w:hAnsiTheme="minorHAnsi" w:cstheme="minorHAnsi"/>
          <w:sz w:val="24"/>
          <w:szCs w:val="24"/>
        </w:rPr>
        <w:t>entering into the Framework Contract with the Supplier.</w:t>
      </w:r>
    </w:p>
    <w:p w14:paraId="2A58B100" w14:textId="77777777" w:rsidR="00756AC2" w:rsidRPr="00F81E9E" w:rsidRDefault="00756AC2">
      <w:pPr>
        <w:spacing w:before="16" w:line="260" w:lineRule="exact"/>
        <w:rPr>
          <w:rFonts w:asciiTheme="minorHAnsi" w:hAnsiTheme="minorHAnsi" w:cstheme="minorHAnsi"/>
          <w:sz w:val="26"/>
          <w:szCs w:val="26"/>
        </w:rPr>
      </w:pPr>
    </w:p>
    <w:p w14:paraId="2A58B101" w14:textId="77777777" w:rsidR="00756AC2" w:rsidRPr="00F81E9E" w:rsidRDefault="00161593">
      <w:pPr>
        <w:ind w:left="460" w:right="73" w:hanging="360"/>
        <w:rPr>
          <w:rFonts w:asciiTheme="minorHAnsi" w:eastAsia="Arial" w:hAnsiTheme="minorHAnsi" w:cstheme="minorHAnsi"/>
          <w:sz w:val="24"/>
          <w:szCs w:val="24"/>
        </w:rPr>
      </w:pPr>
      <w:r w:rsidRPr="00F81E9E">
        <w:rPr>
          <w:rFonts w:asciiTheme="minorHAnsi" w:eastAsia="Arial" w:hAnsiTheme="minorHAnsi" w:cstheme="minorHAnsi"/>
          <w:sz w:val="24"/>
          <w:szCs w:val="24"/>
        </w:rPr>
        <w:t>4.  Please accept this Letter of Intent to Guarantee as an undertaking from us and as proof that the Supplier will have at its disposal the resources necessary to</w:t>
      </w:r>
    </w:p>
    <w:p w14:paraId="2A58B102" w14:textId="77777777" w:rsidR="00756AC2" w:rsidRPr="00F81E9E" w:rsidRDefault="00161593">
      <w:pPr>
        <w:ind w:left="460" w:right="480"/>
        <w:rPr>
          <w:rFonts w:asciiTheme="minorHAnsi" w:eastAsia="Arial" w:hAnsiTheme="minorHAnsi" w:cstheme="minorHAnsi"/>
          <w:sz w:val="24"/>
          <w:szCs w:val="24"/>
        </w:rPr>
      </w:pPr>
      <w:r w:rsidRPr="00F81E9E">
        <w:rPr>
          <w:rFonts w:asciiTheme="minorHAnsi" w:eastAsia="Arial" w:hAnsiTheme="minorHAnsi" w:cstheme="minorHAnsi"/>
          <w:sz w:val="24"/>
          <w:szCs w:val="24"/>
        </w:rPr>
        <w:t>achieve the economic and financial standing required in the relevant selection criteria.</w:t>
      </w:r>
    </w:p>
    <w:p w14:paraId="2A58B103" w14:textId="77777777" w:rsidR="00756AC2" w:rsidRPr="00F81E9E" w:rsidRDefault="00756AC2">
      <w:pPr>
        <w:spacing w:before="16" w:line="260" w:lineRule="exact"/>
        <w:rPr>
          <w:rFonts w:asciiTheme="minorHAnsi" w:hAnsiTheme="minorHAnsi" w:cstheme="minorHAnsi"/>
          <w:sz w:val="26"/>
          <w:szCs w:val="26"/>
        </w:rPr>
      </w:pPr>
    </w:p>
    <w:p w14:paraId="2A58B104" w14:textId="77777777" w:rsidR="00756AC2" w:rsidRPr="00F81E9E" w:rsidRDefault="00161593">
      <w:pPr>
        <w:ind w:left="100"/>
        <w:rPr>
          <w:rFonts w:asciiTheme="minorHAnsi" w:eastAsia="Arial" w:hAnsiTheme="minorHAnsi" w:cstheme="minorHAnsi"/>
          <w:sz w:val="24"/>
          <w:szCs w:val="24"/>
        </w:rPr>
      </w:pPr>
      <w:r w:rsidRPr="00F81E9E">
        <w:rPr>
          <w:rFonts w:asciiTheme="minorHAnsi" w:eastAsia="Arial" w:hAnsiTheme="minorHAnsi" w:cstheme="minorHAnsi"/>
          <w:sz w:val="24"/>
          <w:szCs w:val="24"/>
        </w:rPr>
        <w:t>5.  We acknowledge that it is a condition of the Framework Contract that:</w:t>
      </w:r>
    </w:p>
    <w:p w14:paraId="2A58B105" w14:textId="77777777" w:rsidR="00756AC2" w:rsidRPr="00F81E9E" w:rsidRDefault="00756AC2">
      <w:pPr>
        <w:spacing w:before="16" w:line="260" w:lineRule="exact"/>
        <w:rPr>
          <w:rFonts w:asciiTheme="minorHAnsi" w:hAnsiTheme="minorHAnsi" w:cstheme="minorHAnsi"/>
          <w:sz w:val="26"/>
          <w:szCs w:val="26"/>
        </w:rPr>
      </w:pPr>
    </w:p>
    <w:p w14:paraId="2A58B106" w14:textId="77777777" w:rsidR="00756AC2" w:rsidRPr="00F81E9E" w:rsidRDefault="00161593">
      <w:pPr>
        <w:ind w:left="460"/>
        <w:rPr>
          <w:rFonts w:asciiTheme="minorHAnsi" w:eastAsia="Arial" w:hAnsiTheme="minorHAnsi" w:cstheme="minorHAnsi"/>
          <w:sz w:val="24"/>
          <w:szCs w:val="24"/>
        </w:rPr>
      </w:pPr>
      <w:r w:rsidRPr="00F81E9E">
        <w:rPr>
          <w:rFonts w:asciiTheme="minorHAnsi" w:eastAsia="Arial" w:hAnsiTheme="minorHAnsi" w:cstheme="minorHAnsi"/>
          <w:sz w:val="24"/>
          <w:szCs w:val="24"/>
        </w:rPr>
        <w:t>5.</w:t>
      </w:r>
      <w:proofErr w:type="gramStart"/>
      <w:r w:rsidRPr="00F81E9E">
        <w:rPr>
          <w:rFonts w:asciiTheme="minorHAnsi" w:eastAsia="Arial" w:hAnsiTheme="minorHAnsi" w:cstheme="minorHAnsi"/>
          <w:sz w:val="24"/>
          <w:szCs w:val="24"/>
        </w:rPr>
        <w:t>1.we</w:t>
      </w:r>
      <w:proofErr w:type="gramEnd"/>
      <w:r w:rsidRPr="00F81E9E">
        <w:rPr>
          <w:rFonts w:asciiTheme="minorHAnsi" w:eastAsia="Arial" w:hAnsiTheme="minorHAnsi" w:cstheme="minorHAnsi"/>
          <w:sz w:val="24"/>
          <w:szCs w:val="24"/>
        </w:rPr>
        <w:t xml:space="preserve"> provide this Letter of Intent to Guarantee to CCS (paragraph 2.1.1 of Joint</w:t>
      </w:r>
    </w:p>
    <w:p w14:paraId="2A58B107" w14:textId="77777777" w:rsidR="00756AC2" w:rsidRPr="00F81E9E" w:rsidRDefault="00161593">
      <w:pPr>
        <w:ind w:left="892"/>
        <w:rPr>
          <w:rFonts w:asciiTheme="minorHAnsi" w:eastAsia="Arial" w:hAnsiTheme="minorHAnsi" w:cstheme="minorHAnsi"/>
          <w:sz w:val="24"/>
          <w:szCs w:val="24"/>
        </w:rPr>
      </w:pPr>
      <w:r w:rsidRPr="00F81E9E">
        <w:rPr>
          <w:rFonts w:asciiTheme="minorHAnsi" w:eastAsia="Arial" w:hAnsiTheme="minorHAnsi" w:cstheme="minorHAnsi"/>
          <w:sz w:val="24"/>
          <w:szCs w:val="24"/>
        </w:rPr>
        <w:t>Schedule 8 of the Framework Contract); and</w:t>
      </w:r>
    </w:p>
    <w:p w14:paraId="2A58B108" w14:textId="77777777" w:rsidR="00756AC2" w:rsidRPr="00F81E9E" w:rsidRDefault="00756AC2">
      <w:pPr>
        <w:spacing w:before="16" w:line="260" w:lineRule="exact"/>
        <w:rPr>
          <w:rFonts w:asciiTheme="minorHAnsi" w:hAnsiTheme="minorHAnsi" w:cstheme="minorHAnsi"/>
          <w:sz w:val="26"/>
          <w:szCs w:val="26"/>
        </w:rPr>
      </w:pPr>
    </w:p>
    <w:p w14:paraId="2A58B109" w14:textId="77777777" w:rsidR="00756AC2" w:rsidRPr="00F81E9E" w:rsidRDefault="00161593">
      <w:pPr>
        <w:ind w:left="892" w:right="239" w:hanging="432"/>
        <w:rPr>
          <w:rFonts w:asciiTheme="minorHAnsi" w:eastAsia="Arial" w:hAnsiTheme="minorHAnsi" w:cstheme="minorHAnsi"/>
          <w:sz w:val="24"/>
          <w:szCs w:val="24"/>
        </w:rPr>
      </w:pPr>
      <w:r w:rsidRPr="00F81E9E">
        <w:rPr>
          <w:rFonts w:asciiTheme="minorHAnsi" w:eastAsia="Arial" w:hAnsiTheme="minorHAnsi" w:cstheme="minorHAnsi"/>
          <w:sz w:val="24"/>
          <w:szCs w:val="24"/>
        </w:rPr>
        <w:t>5.</w:t>
      </w:r>
      <w:proofErr w:type="gramStart"/>
      <w:r w:rsidRPr="00F81E9E">
        <w:rPr>
          <w:rFonts w:asciiTheme="minorHAnsi" w:eastAsia="Arial" w:hAnsiTheme="minorHAnsi" w:cstheme="minorHAnsi"/>
          <w:sz w:val="24"/>
          <w:szCs w:val="24"/>
        </w:rPr>
        <w:t>2.on</w:t>
      </w:r>
      <w:proofErr w:type="gramEnd"/>
      <w:r w:rsidRPr="00F81E9E">
        <w:rPr>
          <w:rFonts w:asciiTheme="minorHAnsi" w:eastAsia="Arial" w:hAnsiTheme="minorHAnsi" w:cstheme="minorHAnsi"/>
          <w:sz w:val="24"/>
          <w:szCs w:val="24"/>
        </w:rPr>
        <w:t xml:space="preserve"> demand from a Buyer, the Supplier must procure that we enter into a Guarantee in the form set out in Annex 1 to Joint Schedule 8 of the Framework Contract (paragraph 2.1.2 of Joint Schedule 8 of the Framework Contract).</w:t>
      </w:r>
    </w:p>
    <w:p w14:paraId="2A58B10A" w14:textId="77777777" w:rsidR="00756AC2" w:rsidRPr="00F81E9E" w:rsidRDefault="00756AC2">
      <w:pPr>
        <w:spacing w:before="16" w:line="260" w:lineRule="exact"/>
        <w:rPr>
          <w:rFonts w:asciiTheme="minorHAnsi" w:hAnsiTheme="minorHAnsi" w:cstheme="minorHAnsi"/>
          <w:sz w:val="26"/>
          <w:szCs w:val="26"/>
        </w:rPr>
      </w:pPr>
    </w:p>
    <w:p w14:paraId="2A58B10B" w14:textId="77777777" w:rsidR="00756AC2" w:rsidRPr="00F81E9E" w:rsidRDefault="00161593">
      <w:pPr>
        <w:ind w:left="100"/>
        <w:rPr>
          <w:rFonts w:asciiTheme="minorHAnsi" w:eastAsia="Arial" w:hAnsiTheme="minorHAnsi" w:cstheme="minorHAnsi"/>
          <w:sz w:val="24"/>
          <w:szCs w:val="24"/>
        </w:rPr>
      </w:pPr>
      <w:r w:rsidRPr="00F81E9E">
        <w:rPr>
          <w:rFonts w:asciiTheme="minorHAnsi" w:eastAsia="Arial" w:hAnsiTheme="minorHAnsi" w:cstheme="minorHAnsi"/>
          <w:sz w:val="24"/>
          <w:szCs w:val="24"/>
        </w:rPr>
        <w:t>6.  We confirm that:</w:t>
      </w:r>
    </w:p>
    <w:p w14:paraId="2A58B10C" w14:textId="77777777" w:rsidR="00756AC2" w:rsidRPr="00F81E9E" w:rsidRDefault="00756AC2">
      <w:pPr>
        <w:spacing w:before="17" w:line="260" w:lineRule="exact"/>
        <w:rPr>
          <w:rFonts w:asciiTheme="minorHAnsi" w:hAnsiTheme="minorHAnsi" w:cstheme="minorHAnsi"/>
          <w:sz w:val="26"/>
          <w:szCs w:val="26"/>
        </w:rPr>
      </w:pPr>
    </w:p>
    <w:p w14:paraId="2A58B10D" w14:textId="77777777" w:rsidR="00756AC2" w:rsidRPr="00F81E9E" w:rsidRDefault="00161593">
      <w:pPr>
        <w:ind w:left="460"/>
        <w:rPr>
          <w:rFonts w:asciiTheme="minorHAnsi" w:eastAsia="Arial" w:hAnsiTheme="minorHAnsi" w:cstheme="minorHAnsi"/>
          <w:sz w:val="24"/>
          <w:szCs w:val="24"/>
        </w:rPr>
      </w:pPr>
      <w:r w:rsidRPr="00F81E9E">
        <w:rPr>
          <w:rFonts w:asciiTheme="minorHAnsi" w:eastAsia="Arial" w:hAnsiTheme="minorHAnsi" w:cstheme="minorHAnsi"/>
          <w:sz w:val="24"/>
          <w:szCs w:val="24"/>
        </w:rPr>
        <w:t>6.</w:t>
      </w:r>
      <w:proofErr w:type="gramStart"/>
      <w:r w:rsidRPr="00F81E9E">
        <w:rPr>
          <w:rFonts w:asciiTheme="minorHAnsi" w:eastAsia="Arial" w:hAnsiTheme="minorHAnsi" w:cstheme="minorHAnsi"/>
          <w:sz w:val="24"/>
          <w:szCs w:val="24"/>
        </w:rPr>
        <w:t>1.we</w:t>
      </w:r>
      <w:proofErr w:type="gramEnd"/>
      <w:r w:rsidRPr="00F81E9E">
        <w:rPr>
          <w:rFonts w:asciiTheme="minorHAnsi" w:eastAsia="Arial" w:hAnsiTheme="minorHAnsi" w:cstheme="minorHAnsi"/>
          <w:sz w:val="24"/>
          <w:szCs w:val="24"/>
        </w:rPr>
        <w:t xml:space="preserve"> undertake to provide each Guarantee in accordance with the Framework</w:t>
      </w:r>
    </w:p>
    <w:p w14:paraId="2A58B10E" w14:textId="77777777" w:rsidR="00756AC2" w:rsidRPr="00F81E9E" w:rsidRDefault="00161593">
      <w:pPr>
        <w:ind w:left="892"/>
        <w:rPr>
          <w:rFonts w:asciiTheme="minorHAnsi" w:eastAsia="Arial" w:hAnsiTheme="minorHAnsi" w:cstheme="minorHAnsi"/>
          <w:sz w:val="24"/>
          <w:szCs w:val="24"/>
        </w:rPr>
      </w:pPr>
      <w:r w:rsidRPr="00F81E9E">
        <w:rPr>
          <w:rFonts w:asciiTheme="minorHAnsi" w:eastAsia="Arial" w:hAnsiTheme="minorHAnsi" w:cstheme="minorHAnsi"/>
          <w:sz w:val="24"/>
          <w:szCs w:val="24"/>
        </w:rPr>
        <w:t>Contract; and</w:t>
      </w:r>
    </w:p>
    <w:p w14:paraId="2A58B10F" w14:textId="77777777" w:rsidR="00756AC2" w:rsidRPr="00F81E9E" w:rsidRDefault="00756AC2">
      <w:pPr>
        <w:spacing w:before="16" w:line="260" w:lineRule="exact"/>
        <w:rPr>
          <w:rFonts w:asciiTheme="minorHAnsi" w:hAnsiTheme="minorHAnsi" w:cstheme="minorHAnsi"/>
          <w:sz w:val="26"/>
          <w:szCs w:val="26"/>
        </w:rPr>
      </w:pPr>
    </w:p>
    <w:p w14:paraId="2A58B110" w14:textId="77777777" w:rsidR="00756AC2" w:rsidRPr="00F81E9E" w:rsidRDefault="00161593">
      <w:pPr>
        <w:ind w:left="460"/>
        <w:rPr>
          <w:rFonts w:asciiTheme="minorHAnsi" w:eastAsia="Arial" w:hAnsiTheme="minorHAnsi" w:cstheme="minorHAnsi"/>
          <w:sz w:val="24"/>
          <w:szCs w:val="24"/>
        </w:rPr>
      </w:pPr>
      <w:r w:rsidRPr="00F81E9E">
        <w:rPr>
          <w:rFonts w:asciiTheme="minorHAnsi" w:eastAsia="Arial" w:hAnsiTheme="minorHAnsi" w:cstheme="minorHAnsi"/>
          <w:sz w:val="24"/>
          <w:szCs w:val="24"/>
        </w:rPr>
        <w:t>6.</w:t>
      </w:r>
      <w:proofErr w:type="gramStart"/>
      <w:r w:rsidRPr="00F81E9E">
        <w:rPr>
          <w:rFonts w:asciiTheme="minorHAnsi" w:eastAsia="Arial" w:hAnsiTheme="minorHAnsi" w:cstheme="minorHAnsi"/>
          <w:sz w:val="24"/>
          <w:szCs w:val="24"/>
        </w:rPr>
        <w:t>2.we</w:t>
      </w:r>
      <w:proofErr w:type="gramEnd"/>
      <w:r w:rsidRPr="00F81E9E">
        <w:rPr>
          <w:rFonts w:asciiTheme="minorHAnsi" w:eastAsia="Arial" w:hAnsiTheme="minorHAnsi" w:cstheme="minorHAnsi"/>
          <w:sz w:val="24"/>
          <w:szCs w:val="24"/>
        </w:rPr>
        <w:t xml:space="preserve"> understand that CCS may terminate the Framework Contract with the</w:t>
      </w:r>
    </w:p>
    <w:p w14:paraId="2A58B111" w14:textId="77777777" w:rsidR="00756AC2" w:rsidRPr="00F81E9E" w:rsidRDefault="00161593">
      <w:pPr>
        <w:ind w:left="892"/>
        <w:rPr>
          <w:rFonts w:asciiTheme="minorHAnsi" w:eastAsia="Arial" w:hAnsiTheme="minorHAnsi" w:cstheme="minorHAnsi"/>
          <w:sz w:val="24"/>
          <w:szCs w:val="24"/>
        </w:rPr>
        <w:sectPr w:rsidR="00756AC2" w:rsidRPr="00F81E9E">
          <w:pgSz w:w="11920" w:h="16840"/>
          <w:pgMar w:top="1160" w:right="1340" w:bottom="280" w:left="1340" w:header="731" w:footer="1171" w:gutter="0"/>
          <w:cols w:space="720"/>
        </w:sectPr>
      </w:pPr>
      <w:r w:rsidRPr="00F81E9E">
        <w:rPr>
          <w:rFonts w:asciiTheme="minorHAnsi" w:eastAsia="Arial" w:hAnsiTheme="minorHAnsi" w:cstheme="minorHAnsi"/>
          <w:sz w:val="24"/>
          <w:szCs w:val="24"/>
        </w:rPr>
        <w:t>Supplier as a material Default of the Framework Contract if:</w:t>
      </w:r>
    </w:p>
    <w:p w14:paraId="2A58B112" w14:textId="77777777" w:rsidR="00756AC2" w:rsidRPr="00F81E9E" w:rsidRDefault="00756AC2">
      <w:pPr>
        <w:spacing w:before="5" w:line="240" w:lineRule="exact"/>
        <w:rPr>
          <w:rFonts w:asciiTheme="minorHAnsi" w:hAnsiTheme="minorHAnsi" w:cstheme="minorHAnsi"/>
          <w:sz w:val="24"/>
          <w:szCs w:val="24"/>
        </w:rPr>
      </w:pPr>
    </w:p>
    <w:p w14:paraId="2A58B113" w14:textId="77777777" w:rsidR="00756AC2" w:rsidRPr="00F81E9E" w:rsidRDefault="00161593">
      <w:pPr>
        <w:spacing w:before="29"/>
        <w:ind w:left="1660" w:right="139" w:hanging="840"/>
        <w:rPr>
          <w:rFonts w:asciiTheme="minorHAnsi" w:eastAsia="Arial" w:hAnsiTheme="minorHAnsi" w:cstheme="minorHAnsi"/>
          <w:sz w:val="24"/>
          <w:szCs w:val="24"/>
        </w:rPr>
      </w:pPr>
      <w:r w:rsidRPr="00F81E9E">
        <w:rPr>
          <w:rFonts w:asciiTheme="minorHAnsi" w:eastAsia="Arial" w:hAnsiTheme="minorHAnsi" w:cstheme="minorHAnsi"/>
          <w:sz w:val="24"/>
          <w:szCs w:val="24"/>
        </w:rPr>
        <w:t>6.2.1.    we withdraw or revoke this Letter of Intent to Guarantee in whole or in part for any reason whatsoever;</w:t>
      </w:r>
    </w:p>
    <w:p w14:paraId="2A58B114" w14:textId="77777777" w:rsidR="00756AC2" w:rsidRPr="00F81E9E" w:rsidRDefault="00756AC2">
      <w:pPr>
        <w:spacing w:before="15" w:line="260" w:lineRule="exact"/>
        <w:rPr>
          <w:rFonts w:asciiTheme="minorHAnsi" w:hAnsiTheme="minorHAnsi" w:cstheme="minorHAnsi"/>
          <w:sz w:val="26"/>
          <w:szCs w:val="26"/>
        </w:rPr>
      </w:pPr>
    </w:p>
    <w:p w14:paraId="2A58B115" w14:textId="77777777" w:rsidR="00756AC2" w:rsidRPr="00F81E9E" w:rsidRDefault="00161593">
      <w:pPr>
        <w:ind w:left="820"/>
        <w:rPr>
          <w:rFonts w:asciiTheme="minorHAnsi" w:eastAsia="Arial" w:hAnsiTheme="minorHAnsi" w:cstheme="minorHAnsi"/>
          <w:sz w:val="24"/>
          <w:szCs w:val="24"/>
        </w:rPr>
      </w:pPr>
      <w:r w:rsidRPr="00F81E9E">
        <w:rPr>
          <w:rFonts w:asciiTheme="minorHAnsi" w:eastAsia="Arial" w:hAnsiTheme="minorHAnsi" w:cstheme="minorHAnsi"/>
          <w:sz w:val="24"/>
          <w:szCs w:val="24"/>
        </w:rPr>
        <w:t>6.2.2.    we refuse to enter into a Guarantee in accordance paragraph 2.1.2 of</w:t>
      </w:r>
    </w:p>
    <w:p w14:paraId="2A58B116" w14:textId="77777777" w:rsidR="00756AC2" w:rsidRPr="00F81E9E" w:rsidRDefault="00161593">
      <w:pPr>
        <w:ind w:left="1622" w:right="2503"/>
        <w:jc w:val="center"/>
        <w:rPr>
          <w:rFonts w:asciiTheme="minorHAnsi" w:eastAsia="Arial" w:hAnsiTheme="minorHAnsi" w:cstheme="minorHAnsi"/>
          <w:sz w:val="24"/>
          <w:szCs w:val="24"/>
        </w:rPr>
      </w:pPr>
      <w:r w:rsidRPr="00F81E9E">
        <w:rPr>
          <w:rFonts w:asciiTheme="minorHAnsi" w:eastAsia="Arial" w:hAnsiTheme="minorHAnsi" w:cstheme="minorHAnsi"/>
          <w:sz w:val="24"/>
          <w:szCs w:val="24"/>
        </w:rPr>
        <w:t>Joint Schedule 8 of the Framework Contract; or</w:t>
      </w:r>
    </w:p>
    <w:p w14:paraId="2A58B117" w14:textId="77777777" w:rsidR="00756AC2" w:rsidRPr="00F81E9E" w:rsidRDefault="00756AC2">
      <w:pPr>
        <w:spacing w:before="16" w:line="260" w:lineRule="exact"/>
        <w:rPr>
          <w:rFonts w:asciiTheme="minorHAnsi" w:hAnsiTheme="minorHAnsi" w:cstheme="minorHAnsi"/>
          <w:sz w:val="26"/>
          <w:szCs w:val="26"/>
        </w:rPr>
      </w:pPr>
    </w:p>
    <w:p w14:paraId="2A58B118" w14:textId="77777777" w:rsidR="00756AC2" w:rsidRPr="00F81E9E" w:rsidRDefault="00161593">
      <w:pPr>
        <w:ind w:left="820"/>
        <w:rPr>
          <w:rFonts w:asciiTheme="minorHAnsi" w:eastAsia="Arial" w:hAnsiTheme="minorHAnsi" w:cstheme="minorHAnsi"/>
          <w:sz w:val="24"/>
          <w:szCs w:val="24"/>
        </w:rPr>
      </w:pPr>
      <w:r w:rsidRPr="00F81E9E">
        <w:rPr>
          <w:rFonts w:asciiTheme="minorHAnsi" w:eastAsia="Arial" w:hAnsiTheme="minorHAnsi" w:cstheme="minorHAnsi"/>
          <w:sz w:val="24"/>
          <w:szCs w:val="24"/>
        </w:rPr>
        <w:t>6.2.3.    an Insolvency Event occurs in respect of the Guarantor.</w:t>
      </w:r>
    </w:p>
    <w:p w14:paraId="2A58B119" w14:textId="77777777" w:rsidR="00756AC2" w:rsidRPr="00F81E9E" w:rsidRDefault="00756AC2">
      <w:pPr>
        <w:spacing w:before="16" w:line="260" w:lineRule="exact"/>
        <w:rPr>
          <w:rFonts w:asciiTheme="minorHAnsi" w:hAnsiTheme="minorHAnsi" w:cstheme="minorHAnsi"/>
          <w:sz w:val="26"/>
          <w:szCs w:val="26"/>
        </w:rPr>
      </w:pPr>
    </w:p>
    <w:p w14:paraId="2A58B11A" w14:textId="77777777" w:rsidR="00756AC2" w:rsidRPr="00F81E9E" w:rsidRDefault="00161593">
      <w:pPr>
        <w:ind w:left="460" w:right="231" w:hanging="360"/>
        <w:rPr>
          <w:rFonts w:asciiTheme="minorHAnsi" w:eastAsia="Arial" w:hAnsiTheme="minorHAnsi" w:cstheme="minorHAnsi"/>
          <w:sz w:val="24"/>
          <w:szCs w:val="24"/>
        </w:rPr>
      </w:pPr>
      <w:r w:rsidRPr="00F81E9E">
        <w:rPr>
          <w:rFonts w:asciiTheme="minorHAnsi" w:eastAsia="Arial" w:hAnsiTheme="minorHAnsi" w:cstheme="minorHAnsi"/>
          <w:sz w:val="24"/>
          <w:szCs w:val="24"/>
        </w:rPr>
        <w:t>7.  Please find enclosed a certified copy of the extract of the board minutes and/or resolution of the Guarantor approving the intention to enter into a Letter of Intent to Guarantee in accordance with the provisions of Joint Schedule 8 of the Framework Contract.</w:t>
      </w:r>
    </w:p>
    <w:p w14:paraId="2A58B11B" w14:textId="77777777" w:rsidR="00756AC2" w:rsidRPr="00F81E9E" w:rsidRDefault="00756AC2">
      <w:pPr>
        <w:spacing w:before="16" w:line="260" w:lineRule="exact"/>
        <w:rPr>
          <w:rFonts w:asciiTheme="minorHAnsi" w:hAnsiTheme="minorHAnsi" w:cstheme="minorHAnsi"/>
          <w:sz w:val="26"/>
          <w:szCs w:val="26"/>
        </w:rPr>
      </w:pPr>
    </w:p>
    <w:p w14:paraId="2A58B11C" w14:textId="77777777" w:rsidR="00756AC2" w:rsidRPr="00F81E9E" w:rsidRDefault="00161593">
      <w:pPr>
        <w:ind w:left="460" w:right="311" w:hanging="360"/>
        <w:rPr>
          <w:rFonts w:asciiTheme="minorHAnsi" w:eastAsia="Arial" w:hAnsiTheme="minorHAnsi" w:cstheme="minorHAnsi"/>
          <w:sz w:val="24"/>
          <w:szCs w:val="24"/>
        </w:rPr>
      </w:pPr>
      <w:r w:rsidRPr="00F81E9E">
        <w:rPr>
          <w:rFonts w:asciiTheme="minorHAnsi" w:eastAsia="Arial" w:hAnsiTheme="minorHAnsi" w:cstheme="minorHAnsi"/>
          <w:sz w:val="24"/>
          <w:szCs w:val="24"/>
        </w:rPr>
        <w:t>8.  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14:paraId="2A58B11D" w14:textId="77777777" w:rsidR="00756AC2" w:rsidRPr="00F81E9E" w:rsidRDefault="00756AC2">
      <w:pPr>
        <w:spacing w:before="6" w:line="100" w:lineRule="exact"/>
        <w:rPr>
          <w:rFonts w:asciiTheme="minorHAnsi" w:hAnsiTheme="minorHAnsi" w:cstheme="minorHAnsi"/>
          <w:sz w:val="11"/>
          <w:szCs w:val="11"/>
        </w:rPr>
      </w:pPr>
    </w:p>
    <w:p w14:paraId="2A58B11E" w14:textId="77777777" w:rsidR="00756AC2" w:rsidRPr="00F81E9E" w:rsidRDefault="00756AC2">
      <w:pPr>
        <w:spacing w:line="200" w:lineRule="exact"/>
        <w:rPr>
          <w:rFonts w:asciiTheme="minorHAnsi" w:hAnsiTheme="minorHAnsi" w:cstheme="minorHAnsi"/>
        </w:rPr>
      </w:pPr>
    </w:p>
    <w:p w14:paraId="2A58B11F" w14:textId="77777777" w:rsidR="00756AC2" w:rsidRPr="00F81E9E" w:rsidRDefault="00756AC2">
      <w:pPr>
        <w:spacing w:line="200" w:lineRule="exact"/>
        <w:rPr>
          <w:rFonts w:asciiTheme="minorHAnsi" w:hAnsiTheme="minorHAnsi" w:cstheme="minorHAnsi"/>
        </w:rPr>
      </w:pPr>
    </w:p>
    <w:p w14:paraId="2A58B120" w14:textId="77777777" w:rsidR="00756AC2" w:rsidRPr="00F81E9E" w:rsidRDefault="00161593">
      <w:pPr>
        <w:ind w:left="100"/>
        <w:rPr>
          <w:rFonts w:asciiTheme="minorHAnsi" w:eastAsia="Arial" w:hAnsiTheme="minorHAnsi" w:cstheme="minorHAnsi"/>
          <w:sz w:val="24"/>
          <w:szCs w:val="24"/>
        </w:rPr>
      </w:pPr>
      <w:r w:rsidRPr="00F81E9E">
        <w:rPr>
          <w:rFonts w:asciiTheme="minorHAnsi" w:eastAsia="Arial" w:hAnsiTheme="minorHAnsi" w:cstheme="minorHAnsi"/>
          <w:sz w:val="24"/>
          <w:szCs w:val="24"/>
        </w:rPr>
        <w:t>Yours faithfully</w:t>
      </w:r>
    </w:p>
    <w:p w14:paraId="2A58B121" w14:textId="77777777" w:rsidR="00756AC2" w:rsidRPr="00F81E9E" w:rsidRDefault="00756AC2">
      <w:pPr>
        <w:spacing w:line="200" w:lineRule="exact"/>
        <w:rPr>
          <w:rFonts w:asciiTheme="minorHAnsi" w:hAnsiTheme="minorHAnsi" w:cstheme="minorHAnsi"/>
        </w:rPr>
      </w:pPr>
    </w:p>
    <w:p w14:paraId="2A58B122" w14:textId="77777777" w:rsidR="00756AC2" w:rsidRPr="00F81E9E" w:rsidRDefault="00756AC2">
      <w:pPr>
        <w:spacing w:line="200" w:lineRule="exact"/>
        <w:rPr>
          <w:rFonts w:asciiTheme="minorHAnsi" w:hAnsiTheme="minorHAnsi" w:cstheme="minorHAnsi"/>
        </w:rPr>
      </w:pPr>
    </w:p>
    <w:p w14:paraId="2A58B123" w14:textId="77777777" w:rsidR="00756AC2" w:rsidRPr="00F81E9E" w:rsidRDefault="00756AC2">
      <w:pPr>
        <w:spacing w:line="200" w:lineRule="exact"/>
        <w:rPr>
          <w:rFonts w:asciiTheme="minorHAnsi" w:hAnsiTheme="minorHAnsi" w:cstheme="minorHAnsi"/>
        </w:rPr>
      </w:pPr>
    </w:p>
    <w:p w14:paraId="2A58B124" w14:textId="77777777" w:rsidR="00756AC2" w:rsidRPr="00F81E9E" w:rsidRDefault="00756AC2">
      <w:pPr>
        <w:spacing w:line="200" w:lineRule="exact"/>
        <w:rPr>
          <w:rFonts w:asciiTheme="minorHAnsi" w:hAnsiTheme="minorHAnsi" w:cstheme="minorHAnsi"/>
        </w:rPr>
      </w:pPr>
    </w:p>
    <w:p w14:paraId="2A58B125" w14:textId="77777777" w:rsidR="00756AC2" w:rsidRPr="00F81E9E" w:rsidRDefault="00756AC2">
      <w:pPr>
        <w:spacing w:line="200" w:lineRule="exact"/>
        <w:rPr>
          <w:rFonts w:asciiTheme="minorHAnsi" w:hAnsiTheme="minorHAnsi" w:cstheme="minorHAnsi"/>
        </w:rPr>
      </w:pPr>
    </w:p>
    <w:p w14:paraId="2A58B126" w14:textId="77777777" w:rsidR="00756AC2" w:rsidRPr="00F81E9E" w:rsidRDefault="00756AC2">
      <w:pPr>
        <w:spacing w:before="12" w:line="200" w:lineRule="exact"/>
        <w:rPr>
          <w:rFonts w:asciiTheme="minorHAnsi" w:hAnsiTheme="minorHAnsi" w:cstheme="minorHAnsi"/>
        </w:rPr>
      </w:pPr>
    </w:p>
    <w:p w14:paraId="2A58B127" w14:textId="77777777" w:rsidR="00756AC2" w:rsidRPr="00F81E9E" w:rsidRDefault="00161593">
      <w:pPr>
        <w:spacing w:line="429" w:lineRule="auto"/>
        <w:ind w:left="100" w:right="5884"/>
        <w:rPr>
          <w:rFonts w:asciiTheme="minorHAnsi" w:eastAsia="Arial" w:hAnsiTheme="minorHAnsi" w:cstheme="minorHAnsi"/>
          <w:sz w:val="24"/>
          <w:szCs w:val="24"/>
        </w:rPr>
      </w:pPr>
      <w:r w:rsidRPr="00F81E9E">
        <w:rPr>
          <w:rFonts w:asciiTheme="minorHAnsi" w:eastAsia="Arial" w:hAnsiTheme="minorHAnsi" w:cstheme="minorHAnsi"/>
          <w:sz w:val="24"/>
          <w:szCs w:val="24"/>
        </w:rPr>
        <w:t>Name: ………………………… Job Title: ………………………</w:t>
      </w:r>
    </w:p>
    <w:p w14:paraId="2A58B128" w14:textId="77777777" w:rsidR="00756AC2" w:rsidRPr="00F81E9E" w:rsidRDefault="00161593">
      <w:pPr>
        <w:spacing w:before="8" w:line="260" w:lineRule="exact"/>
        <w:ind w:left="100"/>
        <w:rPr>
          <w:rFonts w:asciiTheme="minorHAnsi" w:eastAsia="Arial" w:hAnsiTheme="minorHAnsi" w:cstheme="minorHAnsi"/>
          <w:sz w:val="24"/>
          <w:szCs w:val="24"/>
        </w:rPr>
      </w:pPr>
      <w:r w:rsidRPr="00F81E9E">
        <w:rPr>
          <w:rFonts w:asciiTheme="minorHAnsi" w:eastAsia="Arial" w:hAnsiTheme="minorHAnsi" w:cstheme="minorHAnsi"/>
          <w:position w:val="-1"/>
          <w:sz w:val="24"/>
          <w:szCs w:val="24"/>
        </w:rPr>
        <w:t>For and on behalf of</w:t>
      </w:r>
    </w:p>
    <w:p w14:paraId="2A58B129" w14:textId="77777777" w:rsidR="00756AC2" w:rsidRPr="00F81E9E" w:rsidRDefault="00756AC2">
      <w:pPr>
        <w:spacing w:before="7" w:line="180" w:lineRule="exact"/>
        <w:rPr>
          <w:rFonts w:asciiTheme="minorHAnsi" w:hAnsiTheme="minorHAnsi" w:cstheme="minorHAnsi"/>
          <w:sz w:val="19"/>
          <w:szCs w:val="19"/>
        </w:rPr>
      </w:pPr>
    </w:p>
    <w:p w14:paraId="2A58B12A" w14:textId="77777777" w:rsidR="00756AC2" w:rsidRPr="00F81E9E" w:rsidRDefault="00161593">
      <w:pPr>
        <w:spacing w:before="29"/>
        <w:ind w:left="100"/>
        <w:rPr>
          <w:rFonts w:asciiTheme="minorHAnsi" w:eastAsia="Arial" w:hAnsiTheme="minorHAnsi" w:cstheme="minorHAnsi"/>
          <w:sz w:val="24"/>
          <w:szCs w:val="24"/>
        </w:rPr>
      </w:pPr>
      <w:r w:rsidRPr="00F81E9E">
        <w:rPr>
          <w:rFonts w:asciiTheme="minorHAnsi" w:eastAsia="Arial" w:hAnsiTheme="minorHAnsi" w:cstheme="minorHAnsi"/>
          <w:b/>
          <w:sz w:val="24"/>
          <w:szCs w:val="24"/>
        </w:rPr>
        <w:t>[INSERT NAME OF THE GUARANTOR]</w:t>
      </w:r>
    </w:p>
    <w:p w14:paraId="2A58B12B" w14:textId="77777777" w:rsidR="00756AC2" w:rsidRPr="00F81E9E" w:rsidRDefault="00756AC2">
      <w:pPr>
        <w:spacing w:before="18" w:line="200" w:lineRule="exact"/>
        <w:rPr>
          <w:rFonts w:asciiTheme="minorHAnsi" w:hAnsiTheme="minorHAnsi" w:cstheme="minorHAnsi"/>
        </w:rPr>
      </w:pPr>
    </w:p>
    <w:p w14:paraId="2A58B12C" w14:textId="77777777" w:rsidR="00756AC2" w:rsidRPr="00F81E9E" w:rsidRDefault="00161593">
      <w:pPr>
        <w:ind w:left="100"/>
        <w:rPr>
          <w:rFonts w:asciiTheme="minorHAnsi" w:eastAsia="Arial" w:hAnsiTheme="minorHAnsi" w:cstheme="minorHAnsi"/>
          <w:sz w:val="24"/>
          <w:szCs w:val="24"/>
        </w:rPr>
      </w:pPr>
      <w:r w:rsidRPr="00F81E9E">
        <w:rPr>
          <w:rFonts w:asciiTheme="minorHAnsi" w:eastAsia="Arial" w:hAnsiTheme="minorHAnsi" w:cstheme="minorHAnsi"/>
          <w:sz w:val="24"/>
          <w:szCs w:val="24"/>
        </w:rPr>
        <w:t>Encs:</w:t>
      </w:r>
    </w:p>
    <w:p w14:paraId="2A58B12D" w14:textId="77777777" w:rsidR="00756AC2" w:rsidRPr="00F81E9E" w:rsidRDefault="00756AC2">
      <w:pPr>
        <w:spacing w:before="1" w:line="220" w:lineRule="exact"/>
        <w:rPr>
          <w:rFonts w:asciiTheme="minorHAnsi" w:hAnsiTheme="minorHAnsi" w:cstheme="minorHAnsi"/>
          <w:sz w:val="22"/>
          <w:szCs w:val="22"/>
        </w:rPr>
      </w:pPr>
    </w:p>
    <w:p w14:paraId="2A58B12E" w14:textId="77777777" w:rsidR="00756AC2" w:rsidRPr="00F81E9E" w:rsidRDefault="00161593">
      <w:pPr>
        <w:ind w:left="100"/>
        <w:rPr>
          <w:rFonts w:asciiTheme="minorHAnsi" w:eastAsia="Arial" w:hAnsiTheme="minorHAnsi" w:cstheme="minorHAnsi"/>
          <w:sz w:val="24"/>
          <w:szCs w:val="24"/>
        </w:rPr>
      </w:pPr>
      <w:r w:rsidRPr="00F81E9E">
        <w:rPr>
          <w:rFonts w:asciiTheme="minorHAnsi" w:eastAsia="Arial" w:hAnsiTheme="minorHAnsi" w:cstheme="minorHAnsi"/>
          <w:sz w:val="24"/>
          <w:szCs w:val="24"/>
        </w:rPr>
        <w:t>1.  Certified copy of the extract of the board minutes and/or resolution of the</w:t>
      </w:r>
    </w:p>
    <w:p w14:paraId="2A58B12F" w14:textId="77777777" w:rsidR="00756AC2" w:rsidRPr="00B727C0" w:rsidRDefault="00161593">
      <w:pPr>
        <w:ind w:left="460"/>
        <w:rPr>
          <w:rFonts w:asciiTheme="minorHAnsi" w:eastAsia="Arial" w:hAnsiTheme="minorHAnsi" w:cstheme="minorHAnsi"/>
          <w:sz w:val="24"/>
          <w:szCs w:val="24"/>
        </w:rPr>
      </w:pPr>
      <w:r w:rsidRPr="00F81E9E">
        <w:rPr>
          <w:rFonts w:asciiTheme="minorHAnsi" w:eastAsia="Arial" w:hAnsiTheme="minorHAnsi" w:cstheme="minorHAnsi"/>
          <w:sz w:val="24"/>
          <w:szCs w:val="24"/>
        </w:rPr>
        <w:t>Guarantor approving the intention to enter into a</w:t>
      </w:r>
      <w:bookmarkStart w:id="0" w:name="_GoBack"/>
      <w:bookmarkEnd w:id="0"/>
      <w:r w:rsidRPr="00B727C0">
        <w:rPr>
          <w:rFonts w:asciiTheme="minorHAnsi" w:eastAsia="Arial" w:hAnsiTheme="minorHAnsi" w:cstheme="minorHAnsi"/>
          <w:sz w:val="24"/>
          <w:szCs w:val="24"/>
        </w:rPr>
        <w:t xml:space="preserve"> Letter of Intent to Guarantee</w:t>
      </w:r>
    </w:p>
    <w:sectPr w:rsidR="00756AC2" w:rsidRPr="00B727C0">
      <w:pgSz w:w="11920" w:h="16840"/>
      <w:pgMar w:top="1160" w:right="1340" w:bottom="280" w:left="1340" w:header="731" w:footer="117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8B134" w14:textId="77777777" w:rsidR="00161593" w:rsidRDefault="00161593">
      <w:r>
        <w:separator/>
      </w:r>
    </w:p>
  </w:endnote>
  <w:endnote w:type="continuationSeparator" w:id="0">
    <w:p w14:paraId="2A58B135" w14:textId="77777777" w:rsidR="00161593" w:rsidRDefault="00161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8B137" w14:textId="77777777" w:rsidR="00756AC2" w:rsidRDefault="00F81E9E">
    <w:pPr>
      <w:spacing w:line="200" w:lineRule="exact"/>
    </w:pPr>
    <w:r>
      <w:pict w14:anchorId="2A58B139">
        <v:shapetype id="_x0000_t202" coordsize="21600,21600" o:spt="202" path="m,l,21600r21600,l21600,xe">
          <v:stroke joinstyle="miter"/>
          <v:path gradientshapeok="t" o:connecttype="rect"/>
        </v:shapetype>
        <v:shape id="_x0000_s2050" type="#_x0000_t202" style="position:absolute;margin-left:71pt;margin-top:772.35pt;width:113.55pt;height:34.9pt;z-index:-251658752;mso-position-horizontal-relative:page;mso-position-vertical-relative:page" filled="f" stroked="f">
          <v:textbox inset="0,0,0,0">
            <w:txbxContent>
              <w:p w14:paraId="2A58B13D" w14:textId="77777777" w:rsidR="00756AC2" w:rsidRDefault="00161593">
                <w:pPr>
                  <w:spacing w:line="220" w:lineRule="exact"/>
                  <w:ind w:left="20" w:right="-30"/>
                  <w:rPr>
                    <w:rFonts w:ascii="Arial" w:eastAsia="Arial" w:hAnsi="Arial" w:cs="Arial"/>
                  </w:rPr>
                </w:pPr>
                <w:r>
                  <w:rPr>
                    <w:rFonts w:ascii="Arial" w:eastAsia="Arial" w:hAnsi="Arial" w:cs="Arial"/>
                    <w:w w:val="99"/>
                  </w:rPr>
                  <w:t>Framework</w:t>
                </w:r>
                <w:r>
                  <w:rPr>
                    <w:rFonts w:ascii="Arial" w:eastAsia="Arial" w:hAnsi="Arial" w:cs="Arial"/>
                  </w:rPr>
                  <w:t xml:space="preserve"> </w:t>
                </w:r>
                <w:r>
                  <w:rPr>
                    <w:rFonts w:ascii="Arial" w:eastAsia="Arial" w:hAnsi="Arial" w:cs="Arial"/>
                    <w:w w:val="99"/>
                  </w:rPr>
                  <w:t>Ref:</w:t>
                </w:r>
                <w:r>
                  <w:rPr>
                    <w:rFonts w:ascii="Arial" w:eastAsia="Arial" w:hAnsi="Arial" w:cs="Arial"/>
                  </w:rPr>
                  <w:t xml:space="preserve"> </w:t>
                </w:r>
                <w:r>
                  <w:rPr>
                    <w:rFonts w:ascii="Arial" w:eastAsia="Arial" w:hAnsi="Arial" w:cs="Arial"/>
                    <w:w w:val="99"/>
                  </w:rPr>
                  <w:t>RM6263</w:t>
                </w:r>
              </w:p>
              <w:p w14:paraId="2A58B13E" w14:textId="77777777" w:rsidR="00756AC2" w:rsidRDefault="00161593">
                <w:pPr>
                  <w:ind w:left="20"/>
                  <w:rPr>
                    <w:rFonts w:ascii="Arial" w:eastAsia="Arial" w:hAnsi="Arial" w:cs="Arial"/>
                  </w:rPr>
                </w:pPr>
                <w:r>
                  <w:rPr>
                    <w:rFonts w:ascii="Arial" w:eastAsia="Arial" w:hAnsi="Arial" w:cs="Arial"/>
                    <w:w w:val="99"/>
                  </w:rPr>
                  <w:t>Project</w:t>
                </w:r>
                <w:r>
                  <w:rPr>
                    <w:rFonts w:ascii="Arial" w:eastAsia="Arial" w:hAnsi="Arial" w:cs="Arial"/>
                  </w:rPr>
                  <w:t xml:space="preserve"> </w:t>
                </w:r>
                <w:r>
                  <w:rPr>
                    <w:rFonts w:ascii="Arial" w:eastAsia="Arial" w:hAnsi="Arial" w:cs="Arial"/>
                    <w:w w:val="99"/>
                  </w:rPr>
                  <w:t>Version:</w:t>
                </w:r>
                <w:r>
                  <w:rPr>
                    <w:rFonts w:ascii="Arial" w:eastAsia="Arial" w:hAnsi="Arial" w:cs="Arial"/>
                  </w:rPr>
                  <w:t xml:space="preserve"> </w:t>
                </w:r>
                <w:r>
                  <w:rPr>
                    <w:rFonts w:ascii="Arial" w:eastAsia="Arial" w:hAnsi="Arial" w:cs="Arial"/>
                    <w:w w:val="99"/>
                  </w:rPr>
                  <w:t>v1.0</w:t>
                </w:r>
              </w:p>
              <w:p w14:paraId="2A58B13F" w14:textId="77777777" w:rsidR="00756AC2" w:rsidRDefault="00161593">
                <w:pPr>
                  <w:spacing w:line="220" w:lineRule="exact"/>
                  <w:ind w:left="20"/>
                  <w:rPr>
                    <w:rFonts w:ascii="Arial" w:eastAsia="Arial" w:hAnsi="Arial" w:cs="Arial"/>
                  </w:rPr>
                </w:pPr>
                <w:r>
                  <w:rPr>
                    <w:rFonts w:ascii="Arial" w:eastAsia="Arial" w:hAnsi="Arial" w:cs="Arial"/>
                    <w:w w:val="99"/>
                  </w:rPr>
                  <w:t>Model</w:t>
                </w:r>
                <w:r>
                  <w:rPr>
                    <w:rFonts w:ascii="Arial" w:eastAsia="Arial" w:hAnsi="Arial" w:cs="Arial"/>
                  </w:rPr>
                  <w:t xml:space="preserve"> </w:t>
                </w:r>
                <w:r>
                  <w:rPr>
                    <w:rFonts w:ascii="Arial" w:eastAsia="Arial" w:hAnsi="Arial" w:cs="Arial"/>
                    <w:w w:val="99"/>
                  </w:rPr>
                  <w:t>Version:</w:t>
                </w:r>
                <w:r>
                  <w:rPr>
                    <w:rFonts w:ascii="Arial" w:eastAsia="Arial" w:hAnsi="Arial" w:cs="Arial"/>
                  </w:rPr>
                  <w:t xml:space="preserve"> </w:t>
                </w:r>
                <w:r>
                  <w:rPr>
                    <w:rFonts w:ascii="Arial" w:eastAsia="Arial" w:hAnsi="Arial" w:cs="Arial"/>
                    <w:w w:val="99"/>
                  </w:rPr>
                  <w:t>v</w:t>
                </w:r>
                <w:r>
                  <w:rPr>
                    <w:rFonts w:ascii="Arial" w:eastAsia="Arial" w:hAnsi="Arial" w:cs="Arial"/>
                  </w:rPr>
                  <w:t xml:space="preserve"> </w:t>
                </w:r>
                <w:r>
                  <w:rPr>
                    <w:rFonts w:ascii="Arial" w:eastAsia="Arial" w:hAnsi="Arial" w:cs="Arial"/>
                    <w:w w:val="99"/>
                  </w:rPr>
                  <w:t>3.2</w:t>
                </w:r>
              </w:p>
            </w:txbxContent>
          </v:textbox>
          <w10:wrap anchorx="page" anchory="page"/>
        </v:shape>
      </w:pict>
    </w:r>
    <w:r>
      <w:pict w14:anchorId="2A58B13A">
        <v:shape id="_x0000_s2049" type="#_x0000_t202" style="position:absolute;margin-left:510.25pt;margin-top:783.85pt;width:15.05pt;height:11.95pt;z-index:-251657728;mso-position-horizontal-relative:page;mso-position-vertical-relative:page" filled="f" stroked="f">
          <v:textbox inset="0,0,0,0">
            <w:txbxContent>
              <w:p w14:paraId="2A58B140" w14:textId="77777777" w:rsidR="00756AC2" w:rsidRDefault="00161593">
                <w:pPr>
                  <w:spacing w:line="220" w:lineRule="exact"/>
                  <w:ind w:left="40"/>
                  <w:rPr>
                    <w:rFonts w:ascii="Arial" w:eastAsia="Arial" w:hAnsi="Arial" w:cs="Arial"/>
                  </w:rPr>
                </w:pPr>
                <w:r>
                  <w:fldChar w:fldCharType="begin"/>
                </w:r>
                <w:r>
                  <w:rPr>
                    <w:rFonts w:ascii="Arial" w:eastAsia="Arial" w:hAnsi="Arial" w:cs="Arial"/>
                    <w:w w:val="99"/>
                  </w:rPr>
                  <w:instrText xml:space="preserve"> PAGE </w:instrText>
                </w:r>
                <w:r>
                  <w:fldChar w:fldCharType="separate"/>
                </w:r>
                <w:r w:rsidR="00B727C0">
                  <w:rPr>
                    <w:rFonts w:ascii="Arial" w:eastAsia="Arial" w:hAnsi="Arial" w:cs="Arial"/>
                    <w:noProof/>
                    <w:w w:val="99"/>
                  </w:rP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8B132" w14:textId="77777777" w:rsidR="00161593" w:rsidRDefault="00161593">
      <w:r>
        <w:separator/>
      </w:r>
    </w:p>
  </w:footnote>
  <w:footnote w:type="continuationSeparator" w:id="0">
    <w:p w14:paraId="2A58B133" w14:textId="77777777" w:rsidR="00161593" w:rsidRDefault="00161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8B136" w14:textId="77777777" w:rsidR="00756AC2" w:rsidRDefault="00F81E9E">
    <w:pPr>
      <w:spacing w:line="200" w:lineRule="exact"/>
    </w:pPr>
    <w:r>
      <w:pict w14:anchorId="2A58B138">
        <v:shapetype id="_x0000_t202" coordsize="21600,21600" o:spt="202" path="m,l,21600r21600,l21600,xe">
          <v:stroke joinstyle="miter"/>
          <v:path gradientshapeok="t" o:connecttype="rect"/>
        </v:shapetype>
        <v:shape id="_x0000_s2051" type="#_x0000_t202" style="position:absolute;margin-left:71pt;margin-top:35.55pt;width:140.2pt;height:23.6pt;z-index:-251659776;mso-position-horizontal-relative:page;mso-position-vertical-relative:page" filled="f" stroked="f">
          <v:textbox inset="0,0,0,0">
            <w:txbxContent>
              <w:p w14:paraId="2A58B13B" w14:textId="77777777" w:rsidR="00756AC2" w:rsidRDefault="00161593">
                <w:pPr>
                  <w:spacing w:line="220" w:lineRule="exact"/>
                  <w:ind w:left="20" w:right="-30"/>
                  <w:rPr>
                    <w:rFonts w:ascii="Arial" w:eastAsia="Arial" w:hAnsi="Arial" w:cs="Arial"/>
                  </w:rPr>
                </w:pPr>
                <w:r>
                  <w:rPr>
                    <w:rFonts w:ascii="Arial" w:eastAsia="Arial" w:hAnsi="Arial" w:cs="Arial"/>
                    <w:b/>
                    <w:w w:val="99"/>
                  </w:rPr>
                  <w:t>Joint</w:t>
                </w:r>
                <w:r>
                  <w:rPr>
                    <w:rFonts w:ascii="Arial" w:eastAsia="Arial" w:hAnsi="Arial" w:cs="Arial"/>
                    <w:b/>
                  </w:rPr>
                  <w:t xml:space="preserve"> </w:t>
                </w:r>
                <w:r>
                  <w:rPr>
                    <w:rFonts w:ascii="Arial" w:eastAsia="Arial" w:hAnsi="Arial" w:cs="Arial"/>
                    <w:b/>
                    <w:w w:val="99"/>
                  </w:rPr>
                  <w:t>Schedule</w:t>
                </w:r>
                <w:r>
                  <w:rPr>
                    <w:rFonts w:ascii="Arial" w:eastAsia="Arial" w:hAnsi="Arial" w:cs="Arial"/>
                    <w:b/>
                  </w:rPr>
                  <w:t xml:space="preserve"> </w:t>
                </w:r>
                <w:r>
                  <w:rPr>
                    <w:rFonts w:ascii="Arial" w:eastAsia="Arial" w:hAnsi="Arial" w:cs="Arial"/>
                    <w:b/>
                    <w:w w:val="99"/>
                  </w:rPr>
                  <w:t>8</w:t>
                </w:r>
                <w:r>
                  <w:rPr>
                    <w:rFonts w:ascii="Arial" w:eastAsia="Arial" w:hAnsi="Arial" w:cs="Arial"/>
                    <w:b/>
                  </w:rPr>
                  <w:t xml:space="preserve"> </w:t>
                </w:r>
                <w:r>
                  <w:rPr>
                    <w:rFonts w:ascii="Arial" w:eastAsia="Arial" w:hAnsi="Arial" w:cs="Arial"/>
                    <w:b/>
                    <w:w w:val="99"/>
                  </w:rPr>
                  <w:t>(Guarantee)</w:t>
                </w:r>
              </w:p>
              <w:p w14:paraId="2A58B13C" w14:textId="77777777" w:rsidR="00756AC2" w:rsidRDefault="00161593">
                <w:pPr>
                  <w:spacing w:before="3"/>
                  <w:ind w:left="20"/>
                  <w:rPr>
                    <w:rFonts w:ascii="Arial" w:eastAsia="Arial" w:hAnsi="Arial" w:cs="Arial"/>
                  </w:rPr>
                </w:pPr>
                <w:r>
                  <w:rPr>
                    <w:rFonts w:ascii="Arial" w:eastAsia="Arial" w:hAnsi="Arial" w:cs="Arial"/>
                    <w:w w:val="99"/>
                  </w:rPr>
                  <w:t>Crown</w:t>
                </w:r>
                <w:r>
                  <w:rPr>
                    <w:rFonts w:ascii="Arial" w:eastAsia="Arial" w:hAnsi="Arial" w:cs="Arial"/>
                  </w:rPr>
                  <w:t xml:space="preserve"> </w:t>
                </w:r>
                <w:r>
                  <w:rPr>
                    <w:rFonts w:ascii="Arial" w:eastAsia="Arial" w:hAnsi="Arial" w:cs="Arial"/>
                    <w:w w:val="99"/>
                  </w:rPr>
                  <w:t>Copyright</w:t>
                </w:r>
                <w:r>
                  <w:rPr>
                    <w:rFonts w:ascii="Arial" w:eastAsia="Arial" w:hAnsi="Arial" w:cs="Arial"/>
                  </w:rPr>
                  <w:t xml:space="preserve"> </w:t>
                </w:r>
                <w:r>
                  <w:rPr>
                    <w:rFonts w:ascii="Arial" w:eastAsia="Arial" w:hAnsi="Arial" w:cs="Arial"/>
                    <w:w w:val="99"/>
                  </w:rPr>
                  <w:t>2021</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97C09"/>
    <w:multiLevelType w:val="multilevel"/>
    <w:tmpl w:val="62C6D3B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AC2"/>
    <w:rsid w:val="00161593"/>
    <w:rsid w:val="00756AC2"/>
    <w:rsid w:val="00B727C0"/>
    <w:rsid w:val="00F81E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2A58AF94"/>
  <w15:docId w15:val="{D865D960-55E7-445B-9952-88CC1A900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5000</Words>
  <Characters>28502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Victoria James</cp:lastModifiedBy>
  <cp:revision>3</cp:revision>
  <dcterms:created xsi:type="dcterms:W3CDTF">2022-04-22T14:20:00Z</dcterms:created>
  <dcterms:modified xsi:type="dcterms:W3CDTF">2022-09-22T15:35:00Z</dcterms:modified>
</cp:coreProperties>
</file>